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0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6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456"/>
        <w:gridCol w:w="565"/>
      </w:tblGrid>
      <w:tr>
        <w:trPr/>
        <w:tc>
          <w:tcPr>
            <w:tcW w:w="1445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1"/>
              <w:gridCol w:w="3171"/>
              <w:gridCol w:w="3344"/>
              <w:gridCol w:w="1172"/>
              <w:gridCol w:w="1174"/>
              <w:gridCol w:w="1172"/>
              <w:gridCol w:w="804"/>
              <w:gridCol w:w="1172"/>
              <w:gridCol w:w="705"/>
            </w:tblGrid>
            <w:tr>
              <w:trPr>
                <w:trHeight w:val="237" w:hRule="atLeast"/>
              </w:trPr>
              <w:tc>
                <w:tcPr>
                  <w:tcW w:w="174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24"/>
                    </w:rPr>
                    <w:t xml:space="preserve">ПЕРЕЛІК АКЦІОНЕРІВ, ЯКІ МАЮТЬ ПРАВО НА УЧАСТЬ У ЗАГАЛЬНИХ ЗБОРАХ АКЦІОНЕРНОГО ТОВАРИСТВА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вих. №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206149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5"/>
                  </w:tblGrid>
                  <w:tr>
                    <w:trPr>
                      <w:trHeight w:val="175" w:hRule="exact"/>
                    </w:trPr>
                    <w:tc>
                      <w:tcPr>
                        <w:tcW w:w="6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від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22.04.2026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 року</w:t>
                  </w:r>
                </w:p>
                <w:p>
                  <w:pPr>
                    <w:spacing w:after="0" w:line="240" w:lineRule="auto"/>
                    <w:jc w:val="left"/>
                  </w:pPr>
                </w:p>
              </w:tc>
              <w:tc>
                <w:tcPr>
                  <w:tcW w:w="317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Кому:</w:t>
                  </w: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ПРИВАТНЕ АКЦІОНЕРНЕ ТОВАРИСТВО "ЛЬВІВСЬКИЙ ЗАВОД КОМУНАЛЬНОГО УСТАТКУВАННЯ"</w:t>
                  </w:r>
                </w:p>
                <w:p>
                  <w:pPr>
                    <w:spacing w:after="0" w:line="240" w:lineRule="auto"/>
                    <w:jc w:val="right"/>
                  </w:pPr>
                </w:p>
              </w:tc>
              <w:tc>
                <w:tcPr>
                  <w:tcW w:w="334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4"/>
                    </w:rPr>
                    <w:t xml:space="preserve">Мiсцезнаходження: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вул. Зелена, буд. 145, м.Львів, Львівська область, 79035, УКРАЇНА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Пiдстава для складання:</w:t>
                  </w: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4"/>
                    </w:rPr>
                    <w:t xml:space="preserve">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рішення уповноваженого відповідно до законодавства органу акціонерного товариства про проведення річних (чергових) загальних зборів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Дата складання: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22.04.2026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Станом на: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21.04.2026</w:t>
                  </w: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5"/>
                  </w:tblGrid>
                  <w:tr>
                    <w:trPr>
                      <w:trHeight w:val="175" w:hRule="exact"/>
                    </w:trPr>
                    <w:tc>
                      <w:tcPr>
                        <w:tcW w:w="6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  <w:u w:val="single"/>
                    </w:rPr>
                    <w:t xml:space="preserve">Інформація про Депозитарiй: 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ПАТ "НДУ"</w:t>
                  </w: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5"/>
                  </w:tblGrid>
                  <w:tr>
                    <w:trPr>
                      <w:trHeight w:val="175" w:hRule="exact"/>
                    </w:trPr>
                    <w:tc>
                      <w:tcPr>
                        <w:tcW w:w="6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Код за ЄДРПОУ: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30370711</w:t>
                  </w:r>
                </w:p>
              </w:tc>
              <w:tc>
                <w:tcPr>
                  <w:tcW w:w="33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5"/>
                  </w:tblGrid>
                  <w:tr>
                    <w:trPr>
                      <w:trHeight w:val="175" w:hRule="exact"/>
                    </w:trPr>
                    <w:tc>
                      <w:tcPr>
                        <w:tcW w:w="6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Код МДО: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100024</w:t>
                  </w:r>
                </w:p>
              </w:tc>
              <w:tc>
                <w:tcPr>
                  <w:tcW w:w="33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5"/>
                  </w:tblGrid>
                  <w:tr>
                    <w:trPr>
                      <w:trHeight w:val="175" w:hRule="exact"/>
                    </w:trPr>
                    <w:tc>
                      <w:tcPr>
                        <w:tcW w:w="6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Місцезнаходження: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04107, м. Київ, вул. Якубенківська, буд.7Г</w:t>
                  </w:r>
                </w:p>
              </w:tc>
              <w:tc>
                <w:tcPr>
                  <w:tcW w:w="33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5"/>
                  </w:tblGrid>
                  <w:tr>
                    <w:trPr>
                      <w:trHeight w:val="175" w:hRule="exact"/>
                    </w:trPr>
                    <w:tc>
                      <w:tcPr>
                        <w:tcW w:w="6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hMerge w:val="restart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  <w:u w:val="single"/>
                    </w:rPr>
                    <w:t xml:space="preserve">Інформація про емітента ЦП: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hMerge w:val="restart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ПРИВАТНЕ АКЦІОНЕРНЕ ТОВАРИСТВО "ЛЬВІВСЬКИЙ ЗАВОД КОМУНАЛЬНОГО УСТАТКУВАННЯ"</w:t>
                  </w:r>
                </w:p>
              </w:tc>
              <w:tc>
                <w:tcPr>
                  <w:tcW w:w="3171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Код за ЄДРПОУ: 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05394110</w:t>
                  </w:r>
                </w:p>
              </w:tc>
              <w:tc>
                <w:tcPr>
                  <w:tcW w:w="3344" w:type="dxa"/>
                  <w:hMerge w:val="restart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  <w:u w:val="single"/>
                    </w:rPr>
                    <w:t xml:space="preserve">Інформація про випуск цінних паперів:</w:t>
                  </w: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Код за ЄДРІСІ: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0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Місцезнаходження: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вул. Зелена, буд. 145, м.Львів, Львівська область, 79035, УКРАЇНА</w:t>
                  </w: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Вид, тип і категорія ЦП:</w:t>
                  </w:r>
                </w:p>
              </w:tc>
              <w:tc>
                <w:tcPr>
                  <w:tcW w:w="1172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Акція проста електронна іменна</w:t>
                  </w: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Статутний капітал: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36 801,20</w:t>
                  </w: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Код ISIN:</w:t>
                  </w:r>
                </w:p>
              </w:tc>
              <w:tc>
                <w:tcPr>
                  <w:tcW w:w="1172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UA4000130413</w:t>
                  </w: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Реєстраційний номер: </w:t>
                  </w:r>
                </w:p>
              </w:tc>
              <w:tc>
                <w:tcPr>
                  <w:tcW w:w="1172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87/13/1/11</w:t>
                  </w: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Засоби зв’язку:</w:t>
                  </w: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+380-970923087, +380-322701533</w:t>
                  </w: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Номінальна вартість одного ЦП:</w:t>
                  </w:r>
                </w:p>
              </w:tc>
              <w:tc>
                <w:tcPr>
                  <w:tcW w:w="1172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0,10</w:t>
                  </w: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Валюта, в якій номіновано ЦП:</w:t>
                  </w:r>
                </w:p>
              </w:tc>
              <w:tc>
                <w:tcPr>
                  <w:tcW w:w="1172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Українська гривня (UAH)</w:t>
                  </w: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77" w:hRule="atLeast"/>
              </w:trPr>
              <w:tc>
                <w:tcPr>
                  <w:tcW w:w="1741" w:type="dxa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1" w:type="dxa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344" w:type="dxa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8"/>
                    </w:rPr>
                    <w:t xml:space="preserve">Кількість ЦП у випуску:</w:t>
                  </w:r>
                </w:p>
              </w:tc>
              <w:tc>
                <w:tcPr>
                  <w:tcW w:w="1172" w:type="dxa"/>
                  <w:hMerge w:val="restart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8"/>
                    </w:rPr>
                    <w:t xml:space="preserve">368 012</w:t>
                  </w: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2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705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456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0"/>
              <w:gridCol w:w="3746"/>
              <w:gridCol w:w="2776"/>
              <w:gridCol w:w="1165"/>
              <w:gridCol w:w="1180"/>
              <w:gridCol w:w="1173"/>
              <w:gridCol w:w="803"/>
              <w:gridCol w:w="1174"/>
              <w:gridCol w:w="695"/>
            </w:tblGrid>
            <w:tr>
              <w:trPr>
                <w:trHeight w:val="255" w:hRule="atLeast"/>
              </w:trPr>
              <w:tc>
                <w:tcPr>
                  <w:tcW w:w="1740" w:type="dxa"/>
                  <w:hMerge w:val="restart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376"/>
                  </w:tblGrid>
                  <w:tr>
                    <w:trPr>
                      <w:trHeight w:val="255" w:hRule="exact"/>
                    </w:trPr>
                    <w:tc>
                      <w:tcPr>
                        <w:tcW w:w="143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color w:val="000000"/>
                            <w:sz w:val="18"/>
                          </w:rPr>
                          <w:t xml:space="preserve">Iнформацiя про Депозитарну установу: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74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80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255" w:hRule="atLeast"/>
              </w:trPr>
              <w:tc>
                <w:tcPr>
                  <w:tcW w:w="1740" w:type="dxa"/>
                  <w:hMerge w:val="restart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376"/>
                  </w:tblGrid>
                  <w:tr>
                    <w:trPr>
                      <w:trHeight w:val="255" w:hRule="exact"/>
                    </w:trPr>
                    <w:tc>
                      <w:tcPr>
                        <w:tcW w:w="143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i/>
                            <w:color w:val="000000"/>
                            <w:sz w:val="18"/>
                          </w:rPr>
                          <w:t xml:space="preserve">ТОВ „БАЛТІК ФІНАНС ГРУП”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746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2776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80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3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660"/>
                  </w:tblGrid>
                  <w:tr>
                    <w:trPr>
                      <w:trHeight w:val="198" w:hRule="exact"/>
                    </w:trPr>
                    <w:tc>
                      <w:tcPr>
                        <w:tcW w:w="16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443"/>
                  </w:tblGrid>
                  <w:tr>
                    <w:trPr>
                      <w:trHeight w:val="198" w:hRule="exact"/>
                    </w:trPr>
                    <w:tc>
                      <w:tcPr>
                        <w:tcW w:w="644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hMerge w:val="restart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13"/>
                  </w:tblGrid>
                  <w:tr>
                    <w:trPr>
                      <w:trHeight w:val="198" w:hRule="exact"/>
                    </w:trPr>
                    <w:tc>
                      <w:tcPr>
                        <w:tcW w:w="611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color w:val="000000"/>
                            <w:sz w:val="14"/>
                          </w:rPr>
                          <w:t xml:space="preserve">  Дані балансу ЦП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180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3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hMerge w:val="continue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Код за ЄДРПОУ: </w:t>
                  </w: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36797165</w:t>
                  </w: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8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4"/>
                    </w:rPr>
                    <w:t xml:space="preserve">Всього</w:t>
                  </w:r>
                </w:p>
              </w:tc>
              <w:tc>
                <w:tcPr>
                  <w:tcW w:w="1173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93"/>
                  </w:tblGrid>
                  <w:tr>
                    <w:trPr>
                      <w:trHeight w:val="198" w:hRule="exact"/>
                    </w:trPr>
                    <w:tc>
                      <w:tcPr>
                        <w:tcW w:w="109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color w:val="000000"/>
                            <w:sz w:val="14"/>
                          </w:rPr>
                          <w:t xml:space="preserve">Відсоток у СК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9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Код МДО:</w:t>
                  </w: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</w:t>
                  </w: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4"/>
                    </w:rPr>
                    <w:t xml:space="preserve">Власні ЦП</w:t>
                  </w:r>
                </w:p>
              </w:tc>
              <w:tc>
                <w:tcPr>
                  <w:tcW w:w="118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1173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93"/>
                  </w:tblGrid>
                  <w:tr>
                    <w:trPr>
                      <w:trHeight w:val="198" w:hRule="exact"/>
                    </w:trPr>
                    <w:tc>
                      <w:tcPr>
                        <w:tcW w:w="109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0,000000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9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Місцезнаходження:</w:t>
                  </w: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вул. Зелена, буд. 131, м. Львів, Львівська область, 79035, УКРАЇНА</w:t>
                  </w: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4"/>
                    </w:rPr>
                    <w:t xml:space="preserve">ЦП клієнтів</w:t>
                  </w:r>
                </w:p>
              </w:tc>
              <w:tc>
                <w:tcPr>
                  <w:tcW w:w="118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368 012</w:t>
                  </w:r>
                </w:p>
              </w:tc>
              <w:tc>
                <w:tcPr>
                  <w:tcW w:w="1173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93"/>
                  </w:tblGrid>
                  <w:tr>
                    <w:trPr>
                      <w:trHeight w:val="198" w:hRule="exact"/>
                    </w:trPr>
                    <w:tc>
                      <w:tcPr>
                        <w:tcW w:w="109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100,000000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9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55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Засоби зв’язку:</w:t>
                  </w: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+380-32-295-70-57, +380-32-295-70-56</w:t>
                  </w: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8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3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9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55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Адреса електронної пошти:</w:t>
                  </w: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dubfg@bfg.lviv.ua</w:t>
                  </w: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80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3" w:type="dxa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9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Лiцензiя:</w:t>
                  </w:r>
                </w:p>
              </w:tc>
              <w:tc>
                <w:tcPr>
                  <w:tcW w:w="3746" w:type="dxa"/>
                  <w:hMerge w:val="restart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АЕ 263312 видано НКЦПФР від 2013-09-12</w:t>
                  </w: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b/>
                      <w:color w:val="000000"/>
                      <w:sz w:val="14"/>
                    </w:rPr>
                    <w:t xml:space="preserve">Всього ЦП</w:t>
                  </w:r>
                </w:p>
              </w:tc>
              <w:tc>
                <w:tcPr>
                  <w:tcW w:w="1180" w:type="dxa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368 012</w:t>
                  </w:r>
                </w:p>
              </w:tc>
              <w:tc>
                <w:tcPr>
                  <w:tcW w:w="1173" w:type="dxa"/>
                  <w:tcBorders>
                    <w:top w:val="nil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93"/>
                  </w:tblGrid>
                  <w:tr>
                    <w:trPr>
                      <w:trHeight w:val="198" w:hRule="exact"/>
                    </w:trPr>
                    <w:tc>
                      <w:tcPr>
                        <w:tcW w:w="109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100,000000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95" w:type="dxa"/>
                  <w:tcBorders>
                    <w:top w:val="nil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255" w:hRule="atLeast"/>
              </w:trPr>
              <w:tc>
                <w:tcPr>
                  <w:tcW w:w="1740" w:type="dxa"/>
                  <w:hMerge w:val="restart"/>
                  <w:tcBorders>
                    <w:top w:val="nil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376"/>
                  </w:tblGrid>
                  <w:tr>
                    <w:trPr>
                      <w:trHeight w:val="255" w:hRule="exact"/>
                    </w:trPr>
                    <w:tc>
                      <w:tcPr>
                        <w:tcW w:w="143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color w:val="000000"/>
                            <w:sz w:val="18"/>
                          </w:rPr>
                          <w:t xml:space="preserve">Iнформацiя про власникiв: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74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2776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80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hMerge w:val="continue"/>
                  <w:tcBorders>
                    <w:top w:val="nil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340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Депозитарний код рахунку в ЦП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Найменування / ПІБ власника цінних паперів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Місцезнаходження (мiсце проживання)</w:t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Загальна кількість ЦП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Загальна номінальна вартість ЦП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Кількість ЦП, обтяжених зобов`язаннями та/або за якими обмежені права</w:t>
                  </w: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Тип обтяжень / обмежень *</w:t>
                  </w: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**Кiлькість голосуючих ЦП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340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Відсоток у СК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402768-UA10017485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Чорний Володимир Михайлович  2196702816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269541 видано 16.11.1999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Львів СІЧИНСЬКОГО ВУЛ 41, Львів, Львівська область,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Гамулець Стефанія Михайлівна  1239308321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930903 видано 12.10.1998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вул.Лисиницька 11 39,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53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5,30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0,014401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Різник Андрій Володимирович  3457602139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292521 видано 13.10.1994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12,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261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26,10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0,070921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Різник Мирослава Михайлівна  2483807204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475695 видано 18.08.2000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12,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262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26,20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0,071193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Халецький Олексій Віталійович  1787606655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058032 видано 08.02.1999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вул.Тракт Глинянський 161 В 51, м.Львiв, 79067,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Хутковська Емма Олександрівна  2291117205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МО 774146 видано 02.12.1999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м.Херсон вул.6-та Захiдна 7, м.Херсон, 73009,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402768-UA10019772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Яблонська Галина Іванівна  2816511868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618036 видано 28.03.2001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вул.Трильовського 5 31, м.Львiв, Львівська область,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73 200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7 320,00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73 200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19,890655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Андрейко Володимир Iванович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605050 видано 06.12.1993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5 108,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784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78,40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0,213036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Байдака Богдан Васильович  2661616210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395151 видано 06.04.2000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вул.Чайковського 10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0,20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0,000543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402768-UA10019776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Білецький Ігор Васильович  2177405116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329115 видано 28.01.1997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с.Зимна Вода вул.Львiвська 52, Пустомитiвський р-н, с.Зимна Вода, 81110,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657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65,70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657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0,178526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Ванівський Михайло Григорович  1285600838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229167 видано 20.07.1999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вул.Кошиця 9 21,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0,004619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402768-UA10019780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Крісарчук Ніна Ігорівна  2602215327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398459 видано 26.03.1997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вул.О.Телiги 2 2,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24 328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2 432,80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24 328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6,610654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Пашко Наталія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593002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19 3,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594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59,40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0,161407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402768-UA10019782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Повєткін Ігор Миколайович  1795103157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398458 видано 26.03.1997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вул.О.Олеся 20 1, м.Львiв, Львівська область,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54 238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5 423,80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54 238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14,738106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Повідайло Василь Григорович  1514810877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803377 видано 15.04.1998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34 197,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16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1,60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0,004347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Слободян Софія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604596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вул.Промислова 67 89, м.Львiв, 79024,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506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50,60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0,137495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Соколовська Галина Федорівна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632617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вул.Патона 31 29, м.Львiв, 79040,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784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78,40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0,213036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402768-UA10019786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Яблонський Iван Васильович  2742307492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601178 видано 22.03.2001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вул.Трильовського 5 31, м.Львiв, Львівська область,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3 179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317,90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3 179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0,863830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Єжов Юрій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735763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1 16,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784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78,40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0,213036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Барна Сауло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567377 видано 05.02.1979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вул.Замарстинiвська 72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Батюк Ольга Степанiвна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665194 видано 19.01.1984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Бойко Анатолій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536672 видано 15.12.1976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102 160,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Бойко Світлана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536673 видано 15.12.1976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102 160,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Борис Богдан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680722 видано 28.05.1980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Білоус Михайло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609306 видано 18.06.1984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19 74,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Вентик Володимир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515594 видано 27.06.1977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вул.Городоцька 125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Галянтий Богдан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508092 видано 02.07.1980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вул.Загiрна 52, м.Львiв, 79037,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Гончаров Олександр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02-НМ 612672 видано 17.03.1978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115,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Горба Богдан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504562 видано 05.06.1979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54,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Гричак Мирослав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633825 видано 21.12.1977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вул.Батальна 15 52,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402768-UA10019799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Демчишин Олександра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735036 видано 04.07.1979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вул.Чукарiна 20 32,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Заваляк Орест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726017 видано 09.12.1981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Зайферт Альберт Тахіусович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01-МВ 670724 видано 16.03.1981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13 145,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Захаров Микола Антонович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593325 видано 27.02.1976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79 112,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Кайко Юрій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636308 видано 10.06.1976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вул.Лермонтова 2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Калюга Богдан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674794 видано 29.07.1976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вул.Бiчна Артема 239,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Князевич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564843 видано 22.09.1977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Котов Михайло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455382 видано 08.07.1994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вул.Гвардiйська 3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Кофтан Євген Ілліч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533020 видано 08.12.1976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11а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Кутний Олексій Кирилович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719774 видано 02.01.1980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79 71,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Левицький Петро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663053 видано 12.11.1979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298,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Лозницький 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523038 видано 17.05.1978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вул.Вернадського 2 36,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Лозницький Іван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711308 видано 27.11.1978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Нижня Бiлка *, Пустомитiвський р-н, Нижня Бiлка,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Луців Роман Ростиславович  1420917873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КС 076639 видано 23.08.2002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вул.Медової Печери 67 72,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Ляшко Ярослав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653181 видано 20.11.1979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вул.Рагузова 8 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Микита Мирон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558929 видано 21.04.1976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Водяне, Пустомитiвський р-н, Водяне,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Михайлів Михайло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665608 видано 17.04.1980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37 36,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Михайлів Парасковія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693308 видано 13.04.1979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53 104,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Наварівський Іван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582768 видано 10.03.1980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323,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Нагайчук Василь Сергійович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533152 видано 05.03.1982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63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Орлова Степанія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559922 видано 19.05.1976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вул.Вернадського 2 41,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Оскірко Валентин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738527 видано 07.01.1980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22 34,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Пашинський Віктор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05-ФМ 514164 видано 27.03.1986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вул.Глiбова 2 1б,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Пискір Анатолій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570898 видано 11.05.1979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вул.Виговського 25а 36,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Прус Любов Семенівна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580474 видано 23.04.1980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28 65,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Пізнюк Йосип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722153 видано 26.10.1978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85 66,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Свинцило Петро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551557 видано 27.12.1976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вул.Рагузова 8 57,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Іван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505465 видано 21.04.1978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Скалоцький Василь Тимофійович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718588 видано 29.10.1978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36 155,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Скосирєв Анатолій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569111 видано 05.07.1978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3 34,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Слівінський Євген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727911 видано 06.08.1980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51,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Ушаков Валерій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714904 видано 05.11.1981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вул.Фрунзе 19 3,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Федаш Микола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685214 видано 04.05.1977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вул.Рагузова 6 49,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Федаш Текля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685216 видано 04.05.1977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вул.Рагузова 6 49,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Фенін Анатолій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05-ДВ 588998 видано 01.06.1981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вул.Келдиша 8 160,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Хабик Іван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694760 видано 14.05.1979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вул.Борсоєва 3 8,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Хвостун Володимир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501692 видано 03.04.1978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вул.Севастопольська 6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Хіта Микола Семенович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685660 видано 11.05.1977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вул.В.Пересади 67 101,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Цимбала Ігор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593405 видано 14.09.1979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вул.Бiлоцеркiвська 16а,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Чупіль Любов Лук'янівна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636082 видано 23.01.1978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Пасiки Зубрецькi *, Пустомитiвський р-н, Пасiки Зубрецькi,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Шахновський Микола Антонович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505961 видано 23.02.1976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вул.Гн.Хоткевича 38 29,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Івашко Олександр Йосипович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651836 видано 13.10.1978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34,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Іскра Тамара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707952 видано 04.12.1981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вул.Вiтовського 32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Вольська Ганна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716892 видано 30.08.1976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вул.Фадєєва 3 28,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Гашкевич Казимир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657295 видано 17.08.1978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5 135,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Гвоздь Роман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543632 видано 25.01.1980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вул.7-ий.Скнилiвський-пр.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Гривнак Володимир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05-НМ 576779 видано 13.10.1993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8 126,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Гіль Ігор-Семен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725263 видано 09.09.1981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Кротошин *, Кротошин,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Домашивець Ярослав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635609 видано 29.12.1977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с.Давидiв, Пустомитiвський р-н, с.Давидiв, 81151,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Дорош Мирон Йосипович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718252 видано 25.08.1980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вул.Василькiвського 12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Дутко Іван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663777 видано 23.03.1980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6"а" 30,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Жолудько Євген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523285 видано 08.07.1977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вул.Радянська 8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Заваляк Іван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586671 видано 31.07.1978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Кавецький Володимир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663216 видано 11.05.1979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17 84,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Капраль Роман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605615 видано 03.03.1983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вул.О.Телiги 21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Лабай Ігор-Роман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746654 видано 18.12.1978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вул.Бандери 2 8, м.Львiв, 79013,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Лесько Михайло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633167 видано 03.12.1979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57 48,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Литвак Степан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578559 видано 19.01.1977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вул.Скрипника 15 60,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Літепло Богдан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613231 видано 11.02.1981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Кротошин *, Кротошин,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Мачинський Віктор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724492 видано 20.06.1980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73 84,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Пилипчук Микола Борисович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663597 видано 23.01.1990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107 78,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Ряжський Анатолій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506177 видано 22.12.1978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вул.Дзержинського 9а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Смольницький Казимир Станіславович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617328 видано 16.03.1979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13 108,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Тлумак Ярослав Йосипович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609635 видано 22.02.1979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19 74,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Тримбуляк Віктор Тадейович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511300 видано 20.12.1988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вул.Франка 49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Федишин Йосип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733887 видано 13.04.1978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Кротошин, Кротошин,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Федишин Ярослав Олегович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664966 видано 07.05.1987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вул.Бiчна Радiсть 10 914,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Флешер Євгеній Омелянович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582371 видано 25.03.1976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вул.Пересадько 69 133,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Хасаншин Наталія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545764 видано 12.11.1980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вул.Лисенка 1 39,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Ярошик Іван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691884 видано 05.06.1981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Великi пiдлiски *, Великi пiдлiски,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Івахів Андрій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613905 видано 20.05.1994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вул.Давидовича 3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Івахів Іван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507315 видано 05.02.1976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вул.Фадєєва 3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Борщ Іван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618547 видано 16.01.1987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11а 62,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Буйміструк Микола Калинович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 000004 видано 16.06.1977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вул.Орлика 6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Вашак Степан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591320 видано 17.01.1996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Демчук Петро Йосипович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591632 видано 24.02.1986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Борщовичi, Пустомитiвський р-н, Борщовичi,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Димус Мирон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513510 видано 07.02.1985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вул.Стрийська 101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Зборівська Софія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626826 видано 05.01.1978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вул.В.Симоненка 1 19,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Касараб Орест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721647 видано 20.12.1978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вул.Кубiйовича 33 32,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Кравицький Євстахій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503717 видано 15.05.1978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с.Липники *, Пустомитiвський р-н, с.Липники, 81134,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Макар Степан Корнилович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675169 видано 04.08.1976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63 322,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Матвійчук Станіслав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 000003 видано 28.04.1989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2 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Шутько Микола Михайлович  1582012032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009098 видано 02.11.1998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25 18,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Юдін Іван Єгорович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 000002 видано 15.05.1980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вул.Садiвнича 11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Вента Михайло Данилович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565126 видано 30.09.1977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Сокiльники, Пустомитiвський р-н, Сокiльники,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Вовкунович Ганна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605420 видано 19.12.1977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вул.Погулянка 6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Війтів Андрій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699451 видано 26.01.1978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19 33,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Гудз Ігор Левкович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682953 видано 30.11.1979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с.Жирiвка *, Пустомитiвський р-н, с.Жирiвка,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Думашин Ігор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596041 видано 16.03.1989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вул.Пулюя 25 53,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Кармаліта Григорій Федорович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694607 видано 08.05.1979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102 41,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Корнявка Володимир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559345 видано 08.05.1976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с.Коцурiв, Пустомитiвський р-н, с.Коцурiв,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Кріль Григорій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514429 видано 22.10.1976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с.Кротошин *, Пустомитiвський р-н, с.Кротошин,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Рибак Зіновiй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659988 видано 14.05.1987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41 22, м.Львiв, 79069,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Романишин Степан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558842 видано 08.08.1994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С.Село, С.Село,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Савицький Руслан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748711 видано 12.04.1985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вул.Райдужна 10"а",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Стецько 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670138 видано 29.12.1977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смт.Дубляни вул.Мiчурiна 29 7, смт.Дубляни,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Тучапець Іван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531773 видано 22.02.1979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Лисиничi *, Пустомитiвський р-н, Лисиничi,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Черкас Георгій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720595 видано 29.11.1994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вул.Б.Радiсть 1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Шира Роман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726719 видано 20.12.1978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14 136,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402768-UA10019899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Юнко Дмитро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586699 видано 01.08.1978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с.Давидiв, Пустомитiвський р-н, с.Давидiв,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Бєляєв Володимир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570861 видано 24.10.1980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вул.Мучна 6 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Козловський Олександр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741022 видано 18.11.1994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14 129,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Коцур Микола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 320000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Пшокін Вячеслав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10-CГ 676760 видано 29.04.1987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16 15,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Ферондович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609644 видано 22.02.1975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вул.Довженка 14 57,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Якубус Катерина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617241 видано 02.02.1977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4 103, м.Львiв, 79047,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Іваніцький Борис Анатолійович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636337 видано 30.11.1994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вул.Червоноградська 10 29,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Глінкова Ельза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595400 видано 19.01.1981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вул.Дзержинського 27 1, м.Львiв, 79011,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Коваленко Леонора Анатоліївна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592180 видано 07.02.1979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вул.Хабарiвська 14 35,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Коваль Марія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684732 видано 19.12.1979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с.Давидiв *, Пустомитiвський р-н, с.Давидiв,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Куп'як Ольга Казимирівна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515908 видано 25.12.1987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Городоцький р-н с.Вишня *, Городоцький р-н, с.Вишня, 81500,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Кутна Людмила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741320 видано 08.02.1991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вул.Тарнавського 20 7,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Макар Любов Ярославівна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415753 видано 02.02.1975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вул.Трильовського 28 18,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Мокшицька Олена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691294 видано 15.05.1981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вул.Дорошенка 9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Рудий Степан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598982 видано 30.04.1976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97 70,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Стецьків Оксана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675669 видано 23.11.1993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98 146,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Галинська Катерина Антонівна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699924 видано 23.04.1984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вул.Бiлоцеркiвська 2"а" 121,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Левус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741019 видано 16.01.1991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39,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Юськів Іван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567807 видано 12.02.1979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вул.Бiлоцеркiвська 2 15,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Андреєнков Iван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562911 видано 01.06.1978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19 135,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Головін Віталій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02-КС 635383 видано 09.01.1978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вул.Гоголя 5 15, м.Львiв, 79007,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Гінда Михайло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661781 видано 11.04.1979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вул.Вернадського 14 96,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Дрань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740507 видано 04.12.1990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вул.Тр.Глинянський 100,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Зубик Олександр Ілліч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659322 видано 29.01.1993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вул.Довженка 3 26,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Казанцев Євген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631143 видано 11.08.1989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25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Конюх Кирил Федорович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546460 видано 14.01.1977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вул.Кульпаркiвська 130а 68,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Мицик Богдан Іванович  1587500471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783791 видано 26.11.2001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вул.Глiбова 2 3,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Наконечний Володимир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742759 видано 03.08.1979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вул.Керченська 7 24,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Романів Парасковія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733852 видано 03.08.1979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вул.Червоноградська 23 33,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Сорокін Євген Леонідович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709987 видано 10.02.1978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вул.Павлика 5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Хомишин Ігор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564374 видано 18.10.1994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15 21,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Черепаняк Тетяна Кирилівна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663803 видано 21.05.1979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вул.Свидницького 28б,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Якушевська Ірина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571638 видано 20.11.1980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26 148,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Ярощук Олександр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568445 видано 02.03.1979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вул.Червоноградська 23 20,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Боднар Іван Йосипович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511212 видано 13.08.1980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Буйміструк Калина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509627 видано 24.12.1979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вул.Кулiша 45 2,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Біб Богдан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523313 видано 23.05.1978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вул.Лелюшенка 28 81,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Галян Марія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726909 видано 10.09.1978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47,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Граб Богдан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718357 видано 16.08.1984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вул.Драгана 1 157,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Грабовський Станіслав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633070 видано 03.12.1979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101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Дацко Наталія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533265 видано 17.03.1993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2 42,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Дацько Михайло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07-ФР 576824 видано 10.09.1994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вул.Радянська 63,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Деряба Ігор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10-ЖС 699893 видано 09.06.1987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вул.Заболотного 4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636968 видано 16.06.1976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12 26,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Дячишин Ганна Валентинівна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583505 видано 19.07.1978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37,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Дячишин Іван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583504 видано 19.07.1978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37,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Заваляк Михайло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587377 видано 17.08.1978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Касараб Ярослав Орестович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594951 видано 19.12.1980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вул.Кулiша 45 2,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Кичма Богданна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584198 видано 03.08.1978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65,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Кичма 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584197 видано 03.08.1972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65,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Коваль Степан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632432 видано 27.03.1979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Кріль Люся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514430 видано 22.10.1976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Легков Герман Валентинович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520211 видано 16.04.1980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вул.Корольова 7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Маринюк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662122 видано 12.12.1989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8 111,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Мартин Нестер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577150 видано 05.04.1979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вул.Руська 3"а"-Винники, м.Львiв, 79495,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Марців Дмитро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627346 видано 25.10.1994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вул.Городоцька 106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Савка Володимир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543885 видано 25.11.1994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вул.Керченська 11 22,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Свита Євген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02-НД 630594 видано 29.06.1978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46 7"а",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Сердюк Тетяна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544667 видано 06.09.1988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вул.Кос-Анатольського 12 42,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Федан Мирослав Ількович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609217 видано 14.02.1974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8 111,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Федишин Ганна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433886 видано 13.03.1978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Кротошин, Пустомитiвський р-н, Кротошин,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Хомишин Ярослав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576555 видано 14.02.1980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вул.Тесленка 15 21,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Щур Микола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572414 видано 26.01.1979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57,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Юнко Андрій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511653 видано 02.09.1980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с.Давидiв *, Пустомитiвський р-н, с.Давидiв,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Юнко Андрій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655862 видано 17.12.1992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Івасечко Катерина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744182 видано 24.03.1978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Андрейчикова Софiя Мойсiївна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631730 видано 27.01.1978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вул.Шолом-Алейхема 20 11,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Антонов Віктор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745124 видано 20.09.1979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вул.Марата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Бакута Галина Генадiївна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649575 видано 09.04.1980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27 31,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Гедз Олександра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02-ФМ 550254 видано 08.12.1977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вул.Вашiнгтона 17 43,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Гінда Дарія Остапівна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543139 видано 06.05.1988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вул.Вернадського 14 96,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Алла Петрівна  1708902862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367350 видано 25.01.2000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вул.Козацька 5,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262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26,20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0,071193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Кельбасович Тимофій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711531 видано 09.03.1978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вул.Глибока 4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Кондратець Володимир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636744 видано 27.09.1978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вул.Рiзьбярська 1а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Коробій Микола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04-ЕГ 592276 видано 19.03.1983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вул.Гн.Хоткевича 30а 32,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Кочмар Орест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685384 видано 06.05.1977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вул.О.Олеся 4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Кущаковський Ярослав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508255 видано 19.02.1976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вул.пр.Свободи 11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Левкович Наталія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724047 видано 29.11.1978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8 102,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Лішик Сергій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678575 видано 13.11.1978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вул.Iв.Франка 4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402768-UA10019982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Попіль Дарій Васильович  1089300677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820178 видано 21.05.1998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91б 58, м.Львiв, Львівська область, 79054,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244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24,40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244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0,066302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Соловйова Тетяна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542469 видано 16.11.1992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48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Старанчук Любов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718846 видано 18.08.1976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вул.Заболотна 4 27,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Стовпченко Віктор Ілліч  1322401491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260609 видано 07.10.1996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м.Суми вул.Сумсько-київських дивi 1 31, м.Суми, 40024,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Тимків Богдан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668255 видано 12.04.1990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7 53,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Василь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554086 видано 26.09.1980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вул.Бiчна Радiсть 10 314,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Янович Ярослава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716168 видано 21.12.1987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вул.Кулiша 34 9,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Агаджанян Степанiя Василiвна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701204 видано 02.06.1977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10 81,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Аніскевич Ольга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536245 видано 06.03.1980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98 107,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Банковський Мирослав Iванович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613288 видано 27.11.1977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43 9,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Бобко Орест Анатолiйович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700768 видано 13.11.1981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Сокiльники вул.Шевченка 99, Пустомитiвський р-н, Сокiльники,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Гвоздь Дарія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543631 видано 15.01.1980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вул.7-ий.Скнилiвський-пр.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Димінська Леся Ярославівна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601096 видано 25.02.1980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вул.Погулянка 6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Захарова Лідія Романівна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741015 видано 15.01.1991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Зеленін Лев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622461 видано 11.03.1994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вул.Тарнавського 71 2,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1,00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0,002717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Капустій Ярослава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557724 видано 19.11.1985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вул.Крип'якевича 15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Карпов Анатолій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737844 видано 29.12.1979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48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402768-UA10019999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Кваша Сидор Никанорович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711952 видано 03.03.1978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вул.Гн.Хоткевича 36 54,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Комарницький Михайло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661557 видано 27.05.1981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115 41,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Богдан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520633 видано 28.12.1978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вул.Кошова 27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Кінаш Ірина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898128 видано 21.09.1998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вул.Керченська 7 24,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Кіщак Наталія Вікторівна  2533702021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029768 видано 07.12.1998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вул.Братiв Рогатинцiв 30 8,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Левко Степан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575130 видано 28.01.1980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вул.Хуторiвка 32 99,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Лінда Катерина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709214 видано 27.02.1978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37 76,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Мазуренко Леся Степанівна  2027418644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ЕА 401498 видано 10.12.1997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м.Олександрiя вул.6-го Грудня 91 50, м.Олександрiя, 28000,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0,011956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Матюшенко Генадій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510460 видано 04.02.1980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вул.Тернопiльська 16 1,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Михайлов Олександр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532255 видано 02.04.1992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вул.Офiцерська 36 24,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Муціківська Галина Семенівна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869211 видано 22.02.2002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вул.Орлина 8-а 40,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Почигайло Тетяна Ільїнічна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740213 видано 23.01.1980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вул.пр.Червоної Калини 104 89,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Савицька Тетяна Віталієвна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501017 видано 01.03.1991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19 74,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Солило Михайло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660314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Ступницька Зіновія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742465 видано 19.06.1980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вул.Г.Шафарика 14 86,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Трух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671170 видано 18.01.1978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вул.Хуторiвка 30 71,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Федорова Надія Данилівна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544155 видано 22.07.1988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вул.пр.Червоної калини 63а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Шелест Ігор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661821 видано 11.05.1976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Дмитре *, Пустомитiвський р-н, Дмитре,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Ягинов Сергій Федорович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518262 видано 27.07.1977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вул.Роксоляни 31 1, м.Львiв, 79055,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Бабій Федір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501215 видано 11.07.1979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Миколаївський р-н Ст.Роздiл вул.Сiч.Стрiльцiв 39, Миколаївський р-н, Ст.Роздiл, 81600,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Байрачна Анжела Гаврилiвна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732070 видано 06.07.1979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вул.Б.Хмельницького 251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Березовець Ганна Андрiївна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681238 видано 06.05.1977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86,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Березовець Леся Степанiвна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741495 видано 26.02.1995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86,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Березович Ярослав Йосифович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571250 видано 12.11.1980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103 2а,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Богданенко Сергій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715358 видано 11.06.1980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вул.Марченка 1 102,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Богданов Володимир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511270 видано 08.01.1982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вул.Кутузова 116 64,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Богданова Ольга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510739 видано 11.01.1980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116 64,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Буймиструк Марія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509622 видано 24.12.1979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вул.Орлика 6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Бутрин Михайло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744354 видано 27.03.1978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Пустомитiвский р-н Шоломия, Пустомитiвский р-н, Шоломия, 81158,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Бутрин Розалія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744353 видано 27.03.1978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Шоломия *, Пустомитiвський р-н, Шоломия, 81158,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Бякай Стефанія Юстинівна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605045 видано 18.08.1989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Жовкiвський р-н с Потелич *, Жовкiвський р-н, с Потелич, 80320,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Білецька Віра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725277 видано 14.06.1977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Жидачiвський р-н Гусятичi *, Жидачiвський р-н, Гусятичi, 81717,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Білецький Віліям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725278 видано 14.06.1977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Жидачiвський р-н Гусятичi *, Жидачiвський р-н, Гусятичi, 81717,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Білоус Катерина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609307 видано 19.02.1979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19 74,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Білоус Ірина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520492 видано 23.06.1992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19 74,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Ванаш Світлана Романівна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ТП- -1031 видано 12.12.1994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вул.Карманського 19 50,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Васильєва Любов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744077 видано 06.08.1980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68,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Вацлавська Олена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520271 видано 05.08.1977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34 11,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Водвуд Мирослав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522058 видано 25.02.1979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8 29,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Вшивцев Володимир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572258 видано 28.08.1979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50 238,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Віхоть Іван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538515 видано 06.09.1982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с.Давидiв *, Пустомитiвський р-н, с.Давидiв,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Гаврилюк Василь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689782 видано 14.01.1987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90 47,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Гаврилюк Любов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628978 видано 21.04.1983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вул.Городоцька 212 36,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Гаврилюк Євгенія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04-НМ 528173 видано 21.02.1980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96 47,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Гаврилів Антін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659212 видано 04.01.1993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вул.Тернопiльська 2"а" 78,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Гев Олег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596590 видано 01.07.1978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вул.Василькiвського 7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Григорьєв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541765 видано 17.09.1992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вул.Нiжинська 5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Гіль Стефанія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725264 видано 09.09.1981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Пустомитiвский р-н Коротошин *, Пустомитiвский р-н, Коротошин,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Дацко Роман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612294 видано 03.12.1993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2 42,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Джигін Микола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622093 видано 28.01.1994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вул.Тр.Глинянський 43 2, м.Львiв, 79027,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Дикий Тимофій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595373 видано 15.10.1979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вул.Свiтанкова 17,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Домарецька Марія Мар'янівна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591406 видано 09.02.1977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вул.Бiлоцеркiвська 2а 121,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Домащук Марія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551666 видано 21.01.1977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Миколаївський р-н Ст.Роздiл вул.Галицька 6а, Миколаївський р-н, Ст.Роздiл, 81600,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Дрозд Володимир Йосипович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510206 видано 07.01.1980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Дулик Олександра Пилипівна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705037 видано 16.05.1977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71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Дутко Олеся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749433 видано 24.04.1991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6"а" 30,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Замроз Іван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725177 видано 10.12.1979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вул.5-й Скнилiвський прову 17,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Карпо Ольга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614337 видано 02.12.1977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70,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Карпова Ганна Федорівна  1068210006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995494 видано 23.11.1998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96 22,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Касіян Ганна Якубівна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638269 видано 09.08.1978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вул.Спартака 2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Качаровська н/д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 000100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Кащин Любов Йосипівна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668917 видано 11.04.1984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вул.Метлинського 28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Кащин Михайло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571764 видано 13.06.1978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вул.Метлинського 28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Кернякевич Олександр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719995 видано 06.06.1977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вул.Червоноградська 10 64,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Кернякевич Софія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719994 видано 06.06.1977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вул.Червоноградська 10 64,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Кирнасовська Марфа Якимівна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568406 видано 23.02.1979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вул.Окружна 44 19,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Ковальська Галина Іванiіна  2423712482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124895 видано 23.03.1999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вул.Ярославська 17"а" 1, м.Львiв, Львівська область,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Колодницька Емілія Йосипівна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05-НО 589789 видано 08.04.1987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Бережанський р-н Волощина *, Бережанський р-н, Волощина, 47500,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Колодницький Юліан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05-НД 589789 видано 08.04.1987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Бережанський р-н с Волощина *, Бережанський р-н, с Волощина, 47500,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Коробій Ніна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02-БП 608200 видано 31.08.1978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вул.Хоткевича 30"а" 32,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136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13,60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0,036955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Котович Марія-Йосифа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572985 видано 01.02.1972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Миколаївський р-н с Кути *, Миколаївський р-н, с Кути, 81600,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Котович Олег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500447 видано 26.06.1979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Миколаївський р-н Ст.Роздiл вул.Сiч.Стрiльцiв 40, Миколаївський р-н, Ст.Роздiл, 81600,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Котович Христина-Іванна Омелянівна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500446 видано 21.06.1974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Миколаївський р-н ст.Роздiл вул.Сiч.Стрiльцiв, Миколаївський р-н, ст.Роздiл, 81600,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Кузик Володимир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664934 видано 08.06.1994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вул.Ярославенка 44 45,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Марія Юстинівна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588172 видано 19.03.1980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вул.Артема 34 45,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Надія Романівна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639890 видано 12.12.1989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вул.Артема 34 45,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Степан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663615 видано 05.06.1980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вул.О.Степанiвни 52гурт.,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Куніш Марія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612329 видано 04.11.1977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43,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Куніш Іван Хаверович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583469 видано 11.02.1980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43,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Куровець Іван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641552 видано 04.06.1976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вул.Хiмiчна 22 58,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Кіт Іванна Антонівна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721024 видано 22.06.1977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Левус Іван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619504 видано 28.11.1977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18 39,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Логін Богдан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620042 видано 27.05.1976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вул.Мучна 35 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Логін Ірина Іллінічна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589431 видано 10.03.1980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вул.Мучна 35 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Лука Теодор Тимкович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711980 видано 08.12.1978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с.Давидiв, Пустомитiвський р-н, с.Давидiв,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Луців Софія Омелянівна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742657 видано 25.06.1980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67 90,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Ляховська Марія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718313 видано 18.12.1978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63 267,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Літаврін Сергій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-70236 видано 15.02.1978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вул.Заячкiвського 5 10, м.Львiв, 79022,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Малащук Віра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510202 видано 04.06.1992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Жовкiвський р-н Потелич *, Жовкiвський р-н, Потелич, 80300,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Маркусь Оксана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522096 видано 31.07.1991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вул.Червоноградська 10 64,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Мартиняк Натаіiя Теодорівна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504292 видано 12.01.1993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Перемишлянський р-н Ушковичi *, Перемишлянський р-н, Ушковичi, 81200,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Медвецька Степанія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501130 видано 10.07.1979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 Борезина вул.Шкiльна 1, с Борезина, 57400,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Мозіль Наталія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719632 видано 19.09.1980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вул.Мед.Печери 11 59,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Мокрик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671721 видано 09.09.1976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вул.Китайська 8 14,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Момот Наталія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654599 видано 30.11.1979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53/55 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402768-UA10020099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Музика Андрій Ярославович  2575218113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910202 видано 10.08.1998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вул.Рожева 16,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Найчук Богдана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504186 видано 03.07.1979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вул.Василькiвського 7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Новинська Ганна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615657 видано 30.11.1977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вул.Папоротна 48 1, м.Львiв, 79025,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Оболонський Валерій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521472 видано 14.08.1992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70 7, м.Львiв, 79010,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Перетятко Іванна Юріївна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674931 видано 30.07.1976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Петров Едуард Гурьєвич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681027 видано 04.05.1977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2 15,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Плужник Варвара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695353 видано 18.05.1979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вул.Вишинського 22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Підлужевич Ксенія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516980 видано 06.04.1978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вул.Городоцька 212 36,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Підлісна Валентина Костянтинівна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03-ЖО 604591 видано 31.03.1980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вул.Шолом-Алейхема 15 6,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Ременець Віра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636034 видано 26.05.1976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25"а" 54,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Рогова Владислава Франківна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721447 видано 06.12.1978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14 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Рудник Ярослава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604249 видано 29.09.1978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13а 10,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Сахно Олександр Едуардович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539340 видано 24.01.1980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вул.Банкiвська 2 гурт,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Семусьо Ганна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620759 видано 20.03.1981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вул.А.Лiнкольна 53 75, м.Львiв, 79059,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Сивуляк Надія Яківна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565345 видано 04.04.1980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22 19а,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Анна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585658 видано 07.07.1978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Пустомитiвский р-н Давидiв *, Пустомитiвский р-н, Давидiв, 81151,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Роман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591786 видано 10.03.1986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Слободян Ігор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926045 видано 22.07.1988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вул.Промислова 67 89, м.Львiв, 79024,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Слободянюк Валерій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522014 видано 17.04.1978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вул.Будiвельна 3 69,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139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13,90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0,037770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Солтис Катерина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543998 видано 28.01.1980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2 26,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Співак Олександр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611653 видано 19.03.1983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вул.Студентська 4 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Стахняк Марія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540042 видано 28.09.1977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Сулим Ганна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627094 видано 29.10.1986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59,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Суміляс Олена Герасимівна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625639 видано 10.03.1980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8 102,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Сіра Ірина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637670 видано 03.10.1989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вул.Гоголя 13 25, м.Львiв, 79007,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Сірий Ярослав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523690 видано 11.05.1992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вул.Гоголя 13 25, м.Львiв, 79007,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Утриско Мирослав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604544 видано 25.02.1977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68,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Утриско Тамара Євгенівна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604545 видано 25.02.1977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96 49,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Фарович Людмила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632489 видано 25.08.1978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99 61,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139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13,90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0,037770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Фещенко Олександр Федорович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731553 видано 27.06.1959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вул.Л.Алея 5а 15,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Халецький Олексій Віталійович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585732 видано 12.01.1978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 Острозьк *, м Острозьк, 33000,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Харченко Лідія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707118 видано 07.12.1979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вул.Руставелi 14 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Харій Ольга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739587 видано 26.06.1977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48,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Хмура Володимир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652123 видано 11.11.1983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вул.Фiлатова 3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Хмура Любов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544394 видано 12.08.1989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вул.Фiлатова 3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Ходорадзе Дмитро Валерійович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547843 видано 04.06.1988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53/55 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Ходорадзе Лариса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574275 видано 30.01.1981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53/55 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Чабан Надія Луківна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564845 видано 22.09.1977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Чала Тамара Сельвестрівна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692132 видано 20.11.1978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вул.Вольнiсть 15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Шестакова Ганна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549849 видано 30.09.1977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м.Стрий вул.Зубенка 3 8, м.Стрий, 82400,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Шпанівський Михайло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632197 видано 14.06.1976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вул.Черняховського 5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Шунатка Володимир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90/405 видано 06.03.1995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114 39,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Шуніна Зінаїда Сергіївна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571863 видано 06.10.1976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14 107,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Шутько Ярослава Степанівна  1777402883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009099 видано 02.11.1998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25 18,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95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9,50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0,025814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Щерба Марта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914512 видано 27.10.1976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с.Пiдгiрне *, Пустомитiвський р-н, с.Пiдгiрне,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Щерба Роман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631599 видано 06.08.1994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Пiдгiрне *, Пустомитiвський р-н, Пiдгiрне,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Якубус Борис Мирославович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08-МА 669689 видано 16.05.1977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4 103,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Яремко Агафія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699853 видано 16.05.1977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вул.Гайдара 9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Яремко Богдан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622617 видано 05.04.1994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89,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Яремко Микола Якович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699852 видано 16.05.1977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вул.Ак.Лазаренка 9 13, м.Львiв, 79026,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Яремко Ольга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628321 видано 08.01.1990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вул.Ак.Лазаренка 9 13, м.Львiв, 79026,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Яремко Роман Ярославович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622616 видано 05.04.1994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89,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Івахів Андрій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592485 видано 04.01.1980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Буський р-н с.Перевалочне *, Буський р-н, с.Перевалочне, 80500,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Івахів Катерина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592486 видано 04.01.1980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Буський р-н с Переволочне *, Буський р-н, с Переволочне, 80526,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Агаджанян Армен Оганесович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718059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10 81,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Агаджанян Наталiя Арменiвна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674563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10 81,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Андріянов Володимир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506472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вул.Турянського 10А 3,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Андріянов Віктор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325163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вул.Турянського 10А 3,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Андріянова Ганна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656795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вул.Турянського 10А 3,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Андріянова Тетяна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534333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вул.Турянського 10А 3,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402768-UA10020162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Аносова Наталія Василівна  1653704145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398460 видано 26.03.1997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вул.О.Олеся 20 1,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436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43,60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436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0,118474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Аніскевич Іванна Олегівна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455175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98 107,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Бадюк Віктор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570737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вул.Київська 7 7, м.Львiв, 79013,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Батіг Марія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605243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Новояворiвськ вул.Сiч.Стрiльцiв 5 1, Новояворiвськ,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Батіг Степан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516417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Новояворiвськ вул.Сiч.Стрiльцiв 5 1, Новояворiвськ,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Бевз Іван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525646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49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Безпальок Ігор Миронович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598324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вул.Китайська 6 30,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Бродзінська Ніна Мар'янівна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637293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13 29,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Бродзінський Іван Антонович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571463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13 29,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Булгару Віктор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007848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185А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Бурдаш Степан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676288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вул.Соколина 65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Бурдаш Іванна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575513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вул.Соколина 65 1,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Буцман Олександр Францович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683464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Мостиський р-н Волиця, Мостиський р-н, Волиця, 81324,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Буцман Розалія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684926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Мостиський р-н Волиця *, Мостиський р-н, Волиця, 81324,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Бучка Йосиф Микитович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505190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21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Бучко Галина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273827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21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Бучко Ольга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327330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21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Бучма Орест Ігорович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565114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5 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Бучма Христина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705724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5 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Бучма Ігор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663491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5 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Бучма Ірина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429157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5 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Бєлковська Валентина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702982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вул.Зарицьких 44 27,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Білківська Ганна Iванівна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02-СР 673219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вул.Зарицьких 44 27,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Білінська Любов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604509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94 164,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Ванько Володимир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692356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вул.Фурманська 3 17, м.Львiв, 79007,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Ванько Тамара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06-БВ 651523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вул.Фурманська 3 17, м.Львiв, 79007,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Ванівська Оксана Тарасівна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704936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Ванівська Стефанія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608857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вул.Сурiкова 9 21,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Ванівський Роман Ігорович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323049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Ванівський Ігор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506803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вул.Сурiкова 9 21,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Василик Григорій-Іван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650416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Василик Микола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553313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Василик Надія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650425 видано 23.10.1979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Василик Іван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606787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Василишен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579082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вул.Пекарська 1Ц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402768-UA10020199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Вежичанін Віктор Борисович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03-ГЮ 708945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вул.С.Бендери 51 16,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Вовкунович Андрій Рафаельович  2924615657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497683 видано 15.09.1997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вул.Погулянка 6 2,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Воінов Володимир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034774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2 177,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Гамулець Степан Семенович  2161609897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312340 видано 09.01.1997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11 39,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Гасюк Оксана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541989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8 130,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Гец Тарас Зеновійович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398921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257,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Гнатюк Катерина Антонівна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686428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Пустомити вул.Мазепи 5 8, Пустомити,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Гнатюк Ольга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536533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Пустомити вул.Мазепи 5 8, Пустомити,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Грабинська Марія Стефанівна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506405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вул.Пл.Возз'єднання 11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Грабинський Михайло Iванович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506406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вул.Пл.Возз'єднання 11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Гривнак Андрій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399969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8 126,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Гривнак Оксана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699697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8 126,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Гусак Тетяна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637447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вул.О.Степанiвни 44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Гусак Юлія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369765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вул.О.Степанiвни 44 7,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Гусак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734914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вул.О.Степанiвни 44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Гусар Володимир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455107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Новояворiвськ вул.Сiч.Стрiльцiв 5 1, Новояворiвськ,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Гіль Марія Йосифівна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569118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Гіль Петро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569119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Гірняк Юліан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534475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104 42,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Дагнівська Ольга Ярославівна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728837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вул.Севастопольська 3 1"а",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Дагнівський Олександр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669327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вул.Севастопольська 3 1"а",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Дещиця Андрій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296503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Червоноград вул.С.Бандери 7 72, Червоноград, 80100,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Дещиця Володимир Сильвестрович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03-АП 713310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Червоноград вул.С.Бандери 7 72, Червоноград,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Димінський Михайло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290057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вул.Погулянка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Дмитрієва Людмила Вікторівна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721569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вул.Кн.Романа 11 7,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Дяченко Розалія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529217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88 14,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Дяченко Ігор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603618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88 14,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Жмінка Надія Федорівна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564922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вул.Полунична 7, м.Львiв, 79087,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Жмінка Павло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330929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вул.Полунична 7, м.Львiв, 79087,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Жук Ярослав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626277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вул.Шевченка 458 66,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Завербна Ірина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631311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вул.В.Симоненка 9 37,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Загайкевич Зоряна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373859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42 111,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Загайкевич Лідія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620668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42 111,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Загайкевич Орест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520279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42 111,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Зирянова Лідія Єфімовна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11-АИ 602194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вул.Гонти 5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Кавецька Ганна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683831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вул.Батальна 17 84,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Калмиков Юрій Євгенович  2189414594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672206 видано 21.11.1997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вул.Горбачевського 15 9, м.Львiв, 79044,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Калмикова Ірина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593029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вул.Крилова 15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Капустій Борис Омелянович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738378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вул.Крип'якевича 15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Капустій Євгенія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630739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вул.Крип'якевича 15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Карпенко Галина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743228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вул.Л.Толстого 15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Карплюк Богдан Адамович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566509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вул.Сорочинська 2 23,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Карплюк Ярослава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550283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вул.Сорочинська 2 23,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Карпова Тетяна Вячеславівна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534954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96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Качаровський Володимир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700143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вул.Вигiн 20,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Клос Марія Зенонівна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736827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вул.Шевченка 376 77,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Коваль Іванна Вікторівна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306868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вул.С.Петлюри 28 47, м.Львiв, 79021,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Когут Андрій Олегович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383203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Когут Галина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643752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Наталія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582621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257,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Кокідько Ганна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02-БВ 609358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7"а" 13,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Кокідько Євген Сергійович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623339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7"а" 13,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Кондрат Ольга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604379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8 158,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Костомарова Тетяна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509273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вул.С.Петлюри 25 72, м.Львiв, 79021,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Кость Чеслава-Казимир Йосифівна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500257 видано 19.07.1991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10,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Дарія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649821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Михайло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511716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Тарас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522056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вул.Шахтарська 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Кузнецов Вячеслав Сергійович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699145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2 163,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Кузьмін Володимир Микитович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339556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вул.Патона 2/7 5, м.Львiв, 79040,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Кузьміна Зоя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581895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вул.Патона 2/7 5, м.Львiв, 79040,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Кулаківський Ігор Анатолійович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02-ТП 266370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Червоноармiйськ вул.Ленiна 125А 38, Червоноармiйськ, 10000,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Кінаш Олег Зіновійович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371845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вул.Керченська 7 24,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Лебедєв Михайло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709628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вул.Виговського 23 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Лебедєва Клавдія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709629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вул.Виговського 23 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Левус Надія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521478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39,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Литвак Ірина Михайлвна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730632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вул.Скрипника 15 66,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Литвак Ірина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705751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вул.Карбишева 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Лишик Ганна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 100001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* * *, *,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Лугова Любов Королівна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538144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Новояворiвськ вул.Сiч.Стрiльцiв 18 89, Яворiвський р-н, Новояворiвськ, 81053,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Луговий Роман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527007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Новояворiвськ вул.Сiч.Стрiльцiв 18 89, Яворiвський р-н, Новояворiвськ, 81053,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Луговий Іван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538139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Новояворiвськ вул.Сiч.Стрiльцiв 18 89, Яворiвський р-н, Новояворiвськ, 81053,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Луцан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641000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смт. Iвано-Франкове вул.Яворiвська 15 1, Яворiвський р-н, смт. Iвано-Франкове, 81070,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Луцан Ольга Данилівна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640999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смт. Iвано-Франкове вул.Яворiвська 15 1, Яворiвський р-н, смт. Iвано-Франкове, 81070,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Луцан Світлана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550283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вул.Листопадна 16 22,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Лучка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589570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Жовкiвський р-н В'язова * *, Жовкiвський р-н, В'язова, 80344,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Лучка Оксана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440042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вул.Ряшiвська 13 134,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Лучка Ярослав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647711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Жовкiвський р-н В'язова, Жовкiвський р-н, В'язова, 80344,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Мазай Ганна Данилівна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633721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вул.Волинська 2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Макар Ольга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675170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вул.Артема 63 322,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Малюта Галина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639395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Малюта Ігор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424059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Манохіна Ніна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508619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вул.Пл.Ринок 18 14,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Матюшенко Лідія Степаівна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510459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вул.Тернопiльська 16 1,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Мельник Ганна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551574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51 44,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Мельник Наталія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04-ГЮ 588977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вул.Шухова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Михалець Галина Теодорівна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565670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57 47,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Нагреба Андрій Анатолійович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262195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вул.Антонича 24 69,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Падик Михайло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655399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вул.Кн.Ольги 59а 57,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Падик Софія Юрківна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601894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вул.Кн.Ольги 59"а" 57,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Пашко Михайло Янушович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724610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19 3,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Пиріг Магдалина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549288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Городоцький р-н Заверещиця *, Городоцький р-н, Заверещиця, 81500,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Повідайло Леонід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702983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вул.Зарицьких 44 27,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Повідайло Олександр Леонідович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642159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59а 183,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Подолюк Галина Євгенівна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729479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59а 156,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402768-UA10020299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Пономаренко Тамара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666514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вул.пл.Ринок 18 14,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Попіль Емілія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511763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91б 58,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Равська Галина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709410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5 26,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Равський Віталій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709467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5 26,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Равський Олександр Віталійович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660972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5 26,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Решетило Зеновія Гаврилівна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708192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11а 10,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Рибалко Лідія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542431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1 33,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Романишин Михайло Онуфрійович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569956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Перемишлянський р-н Линiвцi *, Перемишлянський р-н, Линiвцi, 81200,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Самотій Андрій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277995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Жовкiвський р-н Смерекiв *, Жовкiвський р-н, Смерекiв, 80300,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Самотій Данна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513436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Самотій Дмитро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496598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10а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Сеньківський Олег Мирославович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498838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28 6а,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Скотарь Євгенія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639842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вул.Валова 21 12,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Соколовський Олександр Валентинович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628967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вул.Патона 31 29, м.Львiв, 79040,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Солончук Галина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711663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вул.Роксоляни 12 1, м.Львiв, 79055,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Солончук Микола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711664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вул.Роксоляни 12 1, м.Львiв, 79055,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Стасишин 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401460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Стасишин Тереза Тарасівна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527742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Стахняк Тарас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-91130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8 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Теребушко Роман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517267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вул.Дзержинського 11 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Тимків Зіновія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02-ВС 686949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7 53,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Тимків Ольга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384653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7 53,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Тупісь Ганна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616826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м.Львiв-Рудно вул.Ягiдна 1а, м.Львiв-Рудно, 79493,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Тупісь Надія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616827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м.Львiв-Рудно вул.Ягiдна 1а, м.Львiв-Рудно, 79493,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Катерина Вільянівна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717447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Жидачiвський р-н Трусятичi *, Жидачiвський р-н, Трусятичi, 81700,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Олег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365172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Жидачiвський р-н с.Трусятичi, Жидачiвський р-н, с.Трусятичi, 81700,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Роман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286624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Жидачiвський р-н с.Трусятичi *, Жидачiвський р-н, с.Трусятичi, 81700,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Феник Григорій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523684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вул.Коломийська 1 14,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Чаплик Василь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696650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Самбiрський р-н Стрiлковичi вул.Самбiрська 100, Самбiрський р-н, Стрiлковичi, 81400,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Чаплик Розалія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696649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Самбiрський р-н Стрiлковичi вул.Самбiрська 100, Самбiрський р-н, Стрiлковичi, 81400,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Чаплик Роман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651185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29 35,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Чура Богдан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678741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вул.К.Левицького 26 5,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Чура Василь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363247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26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Чура Ольга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627636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26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Чура Ірина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258574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26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Шкрамко Олександр Семенович  2947223996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494578 видано 04.09.1997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Самбiр вул.Шевченка 22 13, Самбiр, 81400,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Шкрамко Семен Михайлович  1926610472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138021 видано 02.04.1996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Самбiр вул.Шевченка 22 13, Самбiр, 81400,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Шупер Роман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483809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вул.Чукарiна 28 44,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Шутка Роман Степанович  2545907079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063635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25 18,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Янович Максим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276980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вул.Кулiша 34 9,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Яцишин Ірина Семенівна  1168114049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615303 видано 01.10.1997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вул.Г.Мазепи 9а 91, м.Львiв, 79068,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Єкарєва Ірина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739077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вул.Нiщинського 7 2,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Іванніков Олександр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01-ГЮ 663844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вул.Сiчинського 41,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Абрамова Юлiя Сергiївна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525422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вул.Стефаника 17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Андрейко Анастазія Прокопівна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639365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Мелешковичi *, Пустомитiвський р-н, Мелешковичi,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Андрейко Наталія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695323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вул.Скрипичка 15 51,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Андрейко Олександра Григорiвна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616352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5 108,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Андрейко Ігор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430384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5 108,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Андрусів Богдан Ілліч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706427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21,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Андрусів Оксана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502510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21,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Андрусів Тарас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410944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вул.Б.Хмельницького 267 48,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Аносов Анатолій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505960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вул.Мебельна 18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Аносов Олександр Анатолiйович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277268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130 28,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Аносова Анна Анатоліївна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411901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130 28,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Аносова Ірина Геннадіївна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557231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130 28,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Антонова Людмила Вiкторiвна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569826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вул.Марата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Антонова Тетяна Валентинiвна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628377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вул.Марата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Антонова Тетяна Вiкторiвна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13-НМ 520569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вул.Марата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Балицька Дарія Сергіївна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279668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вул.Торф'яна 18 7, м.Львiв, 79020,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402768-UA10020363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Балицька Світлана Павлівна  2150818341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411792 видано 25.04.2000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вул.Ю.Липи 16 25, м.Львiв, Львівська область, 79020,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174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0,047281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Балицький Павло Сергійович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438761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вул.Торф'яна 18 7, м.Львiв, 79020,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Бандура Ярослав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691733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вул.Тернопiльська 9 3,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Баєв Анатолій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701909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вул.Дундича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Баєв Костянтин Анатолiйович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532233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вул.Дундича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Баєва Лідія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622391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вул.Дундича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Бецала Надія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532782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вул.Петлюри 20 26,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Богданенко Йосифа Павлiвна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715703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вул.Марченко 1 102,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Богуш Ольга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528159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Давидiв *, Пустомитiвський р-н, Давидiв,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Бондаренко Альбіна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604103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вул.Пекарська 1а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Борис Наталія Сергіївна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628821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вул.Албанська 5 4а,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Борисюк Алла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700184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вул.Коцюбинського 17а 5,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Борисюк Анна Анатолiївна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547797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вул.Коцюбинського 17а 5,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Біда Теодор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743981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21 34,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Білас Степан Михайлович  1599900714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124899 видано 23.03.1999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вул.Сiчинського 41 34,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Білокопита Софія Іллівна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692810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Рикiв *, Туркiвський р-н, Рикiв, 82549,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Білокопитний Василь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692809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с.Рикiв *, Туркiвський р-н, с.Рикiв, Львівська область, 82549,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Бірюкова Валентина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571883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вул.Марата 25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Ванівська Оксана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451327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вул.Севастопiльська 3 1а,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Варгін Юрій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399785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Варченко Маріана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524748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вул.Днiстерська 16а 39,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Варченко Федір Онисимович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511645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вул.Днiстерська 16а 39,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Васильєва Світлана Леонідівна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663748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17 50,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Васільєв Олександр Георгійович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502569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вул.Сихiвська 17 50,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Вежигайнин Андрій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250779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м.Рiвне вул.Ст.Бандери 51 16, м.Рiвне, 33000,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Вежигайнін Орест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280581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м.Рiвне вул.Ст.Бандери 51 16, м.Рiвне, 33000,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Верхола Ярослав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519764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вул.Лелюшенка 28 69,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Виблов Микола Іанович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14-АН 573866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45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Вовкунович Неля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524841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Сколiвський р-н Мита *, Сколiвський р-н, Мита, 82600,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Возна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417059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вул.Теслюка 23 107,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Возна Ольга Артемівна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598980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7а 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Возний Петро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698391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вул.Дж.Вашингтона 7а 9,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Возний Пилип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509248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Сокальський р-н Хлiвчани, Сокальський р-н, Хлiвчани,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Врецена Наталія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544113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47 56,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Гаврилюк Володимир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706162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вул.Кульпаркiвська 208,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Гаврилюк Дарія-Оксана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611229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вул.Кульпаркiвська 208,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402768-UA10020399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Гаврилюк Юрій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585305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вул.Кульпаркiвська 208,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Ганусевич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506533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Буський р-н Переволочне *, Буський р-н, Переволочне, 80500,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Гнатишин Галина Зеновіївна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392604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вул.Самбiрська 108/2 89, Дрогобич,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Гнатишин Ганна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614497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вул.Самбiрська 108/2 89, Дрогобич,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Гнатишин Зеновій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703173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вул.Самбiрська 108/2 89, Дрогобич,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Гнатишин Михайло Зеновійович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268672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вул.Самбiрська 108/2 89, Дрогобич,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Гнатишин Петро Зеновійович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357572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вул.Самбiрська 108/2 89, Дрогобич,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Гончаренко Наталія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611572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вул.Коперника 19 7а,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Григор Марія Савівна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510425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Чижикiв *, Пустомитiвський р-н, Чижикiв,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Григор Іван Дем'янович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510424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Чижикiв *, Пустомитiвський р-н, Чижикiв,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Григор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703738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Чижикiв *, Пустомитiвський р-н, Чижикiв,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Григор'єв Євген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606093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вул.Будiвельна 3 17,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Грікіт Володимира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678904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вул.Шептицкого 1а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Гурська Оксана-Галина Федорівна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644743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вул.Круп'ярська 15 3,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Гігун Олена Віталіївна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630568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вул.Кн.Ольги 63 12,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Данилів Леся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739002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м.Рiвне вул.С.Петлюри 51 16, м.Рiвне, 33000,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402768-UA10020415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Данилів Юрій Андрійович  2773013312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910617 видано 18.08.1998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вул.Глибока 19 5а, м.Львiв, Львівська область, 79013,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371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37,10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371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0,100811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Данчівська Марта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263619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вул.Севастопiльська 3 1а,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Дацко Андрій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435319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2 42,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Дацко Богдан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582102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16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Дацко Тарас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420955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2 42,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Дерпач Тетяна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607899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вул.Iв.Франка 37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Дженжеря Антоніна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03-АМ 683084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Дзюба Ніна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571964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вул.Стрийська 36 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Дзюпин 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655207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вул.Осгряницi 16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Дика Зореслава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717728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вул.М.Тореза 9 26,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Дика Марта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602086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вул.М.Тореза 9 26,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Дикий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664365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вул.М.Тореза 9 26, м.Львiв, 79034,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Дмитерко Наталія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277432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вул.Колодязна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Дмитерко Юлія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263059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вул.Колодязна 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Дрозд Галина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726708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Дрозд Клавдія Іллівна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510279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Дубас Агафія Федорівна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630793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вул.Антонича 24 65,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Дубас Ірина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615490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вул.Антонича 24 65,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Богдан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626713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вул.Боровиковського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Марта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626712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вул.Боровиковського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Михайло Дмитрович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626711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вул.Боровиковського 4ос.,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Назар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565036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вул.Козацька 5,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Дума Остап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741675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вул.Козацька 5,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Думич Оксана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638309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вул.Стрийська 85 89, м.Львiв, 79031,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Думич Ігор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533031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вул.Стрийська 85 89, м.Львiв, 79031,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Дурягін Олексій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632199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91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Дурягін Євген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674086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91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Дурягіна Вікторія Вадимівна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549910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91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Дутко Борис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516589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вул.Виговського 45 49,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Дюжкова Лідія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723408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вул.Остроградських 10 19, м.Львiв, 79012,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Дідик Валентина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528961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11а 58,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Ель-Аззех Таміла Тванівна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548984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Жеребецька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514767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вул.Сурiкова 9 21,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Жеребецький Назар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414873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вул.Сурiкова 9 21,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Закалюжний Роман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705569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5 100,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Зборівська Надія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704377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вул.Симоненка 1 19,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Зернов Руслан Анатолійович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527343 видано 15.09.1992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вул.Промислова 33 14, м.Львiв, 79024,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Зігура Альберт Львович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698679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Зігура Інга Альбертівна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606803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52 56,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Зігура Ірина Федорівна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541293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52 56,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Зімонова Валентина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631983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11а 58,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Зінчук Петро Нікіфорович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657227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вул.Будiвельна 3 14,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Кавецька Фотіна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500514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вул.Кулiша 3 1б, м.Львiв, 79058,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Казарян Наталiі Борисівна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456483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53 33,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Кальман Ігор Георгійович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531702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вул.Гет.Мазепи 4 32,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Карпова Лариса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737846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48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Карпяк Богдан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721206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62 59,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Карпяк Марія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721017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62 59,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Карпяк Роман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662986 видано 07.12.1992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62 59,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Карпяк Юрій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548587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62 59,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Климович Павло Євгенович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450838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вул.Сiч.Стрiльцiв 5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Климович Тетяна Едуардівна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567894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вул.Сiч.Стрiльцiв 5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Клюфанова Валентина Фролівна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01-ЕГ 718826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вул.Пересади 1,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Ковалевич Ольга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574255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вул.Мазепи 24 77,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Ковалик Марія Федорiіна  1434933404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418207 видано 15.04.1997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вул.Тиверська 3 19, м.Львiв, Львівська область,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Когут Лідія Сергіївна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741113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вул.Голубця 118,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Когут Євдокія Пилипівна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02-ЕД 689910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Сокальський р-н Хлiвчани *, Сокальський р-н, Хлiвчани,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Василь Миронович  2128422771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257262 видано 28.11.1996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вул.Золота 40 15,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0,047281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Володимир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380497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53 33,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Дмитро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405487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вул.Золота 40 15,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Катерина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677510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вул.Золота 40 15,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Ксенія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574218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вул.Дорога Кривчицька 1 16,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Козак Софія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435157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вул.Золота 40 15, м.Львiв, 79039,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 Валерій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БС 059511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вул.Iзоляторна 2 67,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 Генадій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05-ФП 737664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94,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 Михайло Генадійович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508241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29 4,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 Олександр Генадійович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543088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29 4,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Козлова Галина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657857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вул.Iзоляторна 2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Козлова Євгенія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678203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29 4,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Козовий Роман Тадейович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580015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вул.Студентська 8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Кокотина Марія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608954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Радехiвський р-н Лопатин вул.Шевченка 74, Радехiвський р-н, Лопатин, 80200,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Коломійцев Віктор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381236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вул.Стрийська 70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Коліщак Василь Данилович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488467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Коліщак Данило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585981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Коліщак Катерина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585989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Комаров Іван Гаврилович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540799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вул.Єрошенка 6 53,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Кондзьолка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691151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Перемишлянський р-н Глiбовичi *, Перемишлянський р-н, Глiбовичi, 81200,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Кондзьолка Софія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673463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Перемишлянський р-н Глiбовичi *, Перемишлянський р-н, Глiбовичi, 81200,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Кондзьолка Ярослава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711197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вул.П.Мирного 26 529,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Коротун Костянтин Анатолійович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734928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вул.Степаняна 6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Корсиченко Антоніна Йосипівна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700635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98 100,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Корчева Ірина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569264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вул.Кошова 7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402768-UA10020499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Косолапова Валентина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506706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вул.Грушевського 10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Костеров Олександр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619153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2 77,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Костерова Валентина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603598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вул.Слов'янська 2 15, м.Львiв, 79026,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Костерова Марфа Данилівна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739755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2 77,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Костерова Олена Анатоліївна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532917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вул.Слов'янська 2 15, м.Львiв, 79026,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Костерова Тетяна Анатоліївна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308076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вул.Слов'янська 2 15, м.Львiв, 79026,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Ганна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706980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вул.Лiтунова 18 70,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Микола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661875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вул.Лiтунова 18 70,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Ольга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483963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вул.Лiтунова 18 70,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Петро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354731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вул.Лiтунова 18 70,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Костів Соломія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276621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вул.Лiтунова 18 70,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Котлова Оксана Романівна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639781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5 100,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Котлова Роксолана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287515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5 100,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Кохан Олександр Миронович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625501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вул.Левицького 68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Красноперов Володимир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544112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47 56,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Красноперов Ростислав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417363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47 56,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Красноперова Дарія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364358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47 56,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Крилік Ілана Валеріївна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542649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вул.Будiвельна 3 69,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Кройчик Генадій Віталійович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504400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вул.Чернiгiвська 23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Кройчик Оксана Генадiівна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438252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вул.Чернiгiвська 23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Кройчик Світлана Генадіївна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270841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вул.Чернiгiвська 23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Крічер Ігор Леонідович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652903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вул.Патона 19 142, м.Львiв, 79040,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Куб'як Марія-Христина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329894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вул.Хвильового 14 82,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Куб'як Олена Романівна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526070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вул.Ак.Єфремова 51а 2, м.Львiв, 79013,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Куб'як Ольга Теофілівна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651718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вул.Ак.Єфремова 51а 2, м.Львiв, 79013,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Куб'як Роман-Олександр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651848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вул.Ак.Єфремова 51а 2, м.Львiв, 79013,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Куб'як Ярина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278603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вул.Хвильового 14 82,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Кузик Степан Петрович  1693611899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МЕ 510217 видано 19.08.2004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вул.Ярославенка 47 33, м.Львiв, Львівська область,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Михайло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639301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34 45,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Наталія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336342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вул.Кругова 10 40,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Роман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507299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34 45,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Кузьо Ірина Євгенівна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682244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вул.Кругова 10 40,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Купінець Уляна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416263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Сколiвський р-н Мита *, Сколiвський р-н, Мита, 82600,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Куркіна Павліна Терентіївна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595344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Кухар Марія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413414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Чижикiв *, Пустомитiвський р-н, Чижикiв,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Кіт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721398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вул.Моршинська 2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Кіт Олена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450624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вул.Моршинська 2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Кіт Ігор Несторович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619736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вул.Моршинська 2 13,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Кіщак Анастасія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622878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Червоноград вул.Сокальська 18 25, Червоноград,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Кіщак Любов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624788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Червоноград вул.Сокальська 18 25, Червоноград,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Кіщак Микола Володимирович  2490007259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060625 видано 01.02.1999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вул.Кульпаркiвська 178 38,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Кіщак Станіслав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624839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Червоноград вул.Сокальська 18 25, Червоноград,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Ладига Василь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531752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вул.Полуботка 7 85,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Ладига Зоряна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420784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вул.Полуботка 7 85,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Ладига Оксана Євстахіївна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662273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вул.Полуботка 7 85,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Ладига Юрій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660892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вул.Полуботка 7 85,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Лебедевич Володимир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705558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вул.Саксаганського 12 1а,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Лебедевич Катерина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594229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вул.Саксаганського 12 1а,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Лебедевич Ольга-Євгенія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705680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вул.Саксаганського 12 1а,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Левицька Зоряна Мирославівна  2781008247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870920 видано 07.08.1998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вул.Г.Мазепи 23 212, м.Львiв, 79059,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Левицька Оксана Мирославівна  2620115681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552347 видано 02.09.1997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вул.Гетьмана Мазепи 23 212, м.Львiв, 79068,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Легка Валентина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676539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вул.Корольова 9 26,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Легкий Георгій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533283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вул.Корольова 9 26,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Лесько Леся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531173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57 48,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Лесько Надія Захарівна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633166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57 48,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Лесько Орест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622508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вул.Некрасова 57 48,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Лозницька Леся Романівна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279948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вул.Вернадського 2 36,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Лозницька Марія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523005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вул.Вернадського 2 36,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Лосева Людмила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655674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вул.Бр.Рогатинцiв 30 8,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Лук'янченко Вадим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721375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вул.Вигоди 56 51, м.Львiв, 79052,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Магаляс Ірина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582166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вул.Глибока 21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Мазепа Андрій Лешекович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589031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вул.Утiха 44,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Мазепа Беата Андріївна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270502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вул.Утiха 44,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Мазепа Тетяна Ростиславівна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621122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вул.Утiха 44,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Мазепа Ян-Маріуш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379115 видано 16.11.1990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вул.Утiха 44,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Мазурок Лідія Василівна  0926618307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328204 видано 21.12.1999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вул.Б.Хмельницького 267 148, м.Львiв, 79037,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Макар Володимир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400992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вул.Голубця 118,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Макар Галина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532446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вул.Голубця 118, м.Львiв, 79014,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Максимович Ярослава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541461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вул.Бойчука 5 108, м.Львiв, 79053,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Мальков Юрій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511869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вул.Шевченка 10 2а,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Малькова Віра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638641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вул.Шевченка 10 2а,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Мальцева Віра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631829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вул.О.Довженка 10 85,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Мандриковська Руфіна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502370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вул.Пекарська 48 3а,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Марков Андрій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636584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вул.Кавалерiдзе 19 141,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Марков Микола Пилипович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540060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вул.Антонича 24 72,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Марков Юрій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659523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вул.Антонича 24 72,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Маркова Світлана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501919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вул.Антонича 24 72, м.Львiв, 79018,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Маслюк Галина Юхимівна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721265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53,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Маслюк Степан Тимофійович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721266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53,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Матвєєва Данута Матвіївна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631464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вул.Лисеницька 11а 50,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Медвідь Ганна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254914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Сокальський р-н Хлiвчани *, Сокальський р-н, Хлiвчани,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Медвідь Павло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645084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Сокальський р-н Хлiвчани *, Сокальський р-н, Хлiвчани,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Мельник Ганна Гаврилівна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637981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вул.Гн.Хоткевича 20 6,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Мельникович Софія Іллівна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689516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Мельничук Варвара Целестинівна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573151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вул.Глибока 21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Миньо Софія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564888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 Василь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604126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Сколiвський р-н с.Мита, Сколiвський р-н, с.Мита, 82600,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 Марія Омелянівна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401253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Сколiвський р-н с.Мита *, Сколiвський р-н, с.Мита, 82600,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 Ольга Омелянівна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337926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Сколiвський р-н с.Мита *, Сколiвський р-н, с.Мита, 82600,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 Юстина Євстахівна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604127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Сколiвський р-н с.Мита *, Сколiвський р-н, с.Мита, 82600,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Михайлів Оксана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650118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вул.Котляревського 16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Михайлів Олександра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318995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Рожнятiвський р-н Рiпне *, Рожнятiвський р-н, Рiпне, 76000,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Михайлів Ольга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02-НМ 674856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Рожнятiвський р-н Рiпне *, Рожнятiвський р-н, Рiпне, 76000,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Мокрик Мирослава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577805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вул.Китайська 6 14,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Мокрик Роман Ігорович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623624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вул.Китайська 6 14,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Мокрик Ірина Ігорiвна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310741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вул.Китайська 6 14,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Мота Богдана Максимівна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717967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вул.Лисенка 7 25,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Мричко Марія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523037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вул.Свидницького 28"а",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Мінц Михайло Ісаакович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583076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вул.Кн.Ольги 63 12, м.Львiв, 79060,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402768-UA10020599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Нагреба Андрій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02-АМ 669044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Томашпiльський р-н с.Липiвка вул.Спортивна 2, Томашпiльський р-н, с.Липiвка, 24205,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Нагреба Олег Андрійович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08-АМ 569911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вул.Венецiанова 2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Нагреба Ольга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07-АМ 681059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Томашпiльський р-н с.Липiвка вул.Спортивна 2, Томашпiльський р-н, с.Липiвка, 21000,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Наконечна Богданна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526875 видано 02.11.1977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вул.Зелена 54 6,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174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17,40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0,047281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Наконечна Наталія Ярославівна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521375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34 192,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Наконечний Геннадій Євгенович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698391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вул.Пiша 4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Наконечний Ярослав Григорович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576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34 192,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Наритник Василь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04-НМ 684072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Рогатинський р-н с.Вишнiв, Рогатинський р-н, с.Вишнiв, 77063,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Наритник Юрій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06-НМ 525261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Рогатинський р-н с.Вишнiв *, Рогатинський р-н, с.Вишнiв, 77063,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Оксюковська Галина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537652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Оксюковська Кліментина Людвігівна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563952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Оксюковський Андрій Мечеславович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07-НМ 660598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Оксюковський Віктор Мечеславович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705651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вул.Ужгородська 12"а"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Оксюковський Мечеслав Віцентійович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563951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Оксюковський Михайло Вікторович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299231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Оксютич Андрій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663632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вул.Олесницького 79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Олексюк Володимир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700634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98 100,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Орішко Василь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741836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Орішко Теодозія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690053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Оскірко Наталія Власівна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569504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22 34,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Островська Галина Станіславівна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660735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102 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Островська Олена Мирославівна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704289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102 46,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Охотін Вячеслав Миколайович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- 3-78/5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вул.Днiстровська 14"а" 69,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Павлюк Лариса Євгенівна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02-ТП 727738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вул.Наукова 6"а" 101,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Панчишина Марія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504136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вул.Природна 5"а" 25, м.Львiв, 79044,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Пасько Дмитро Едуардович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489385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вул.Торфяна 16 99, м.Львiв, 79020,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Пасько Едуард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744264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вул.Торфяна 16 99, м.Львiв, 79020,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Паськович Богдан Зіновійович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448563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Паськович Евеліна Зіновіївна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Паськович Зіновій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659888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Паськович Любов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721822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4 4,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Пелех Орест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703090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вул.Глибока 3 3"а",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Пиріг Роман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630612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вул.Тролейбусна 10 53,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Полякова Діна Юріївна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635533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вул.Пожарського 2 11,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Попель Микола-Іван Ізідорович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563973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вул.Васильченка 3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Попель Стефанія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563974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вул.Васильченка 3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Попов Руслан Валерійович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ХХХХ14 видано 16.06.1994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вул.Мартовича 5 6а,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Попіль Леся Даріївна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579747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вул.Любiнська 91"б" 58,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Продан Володимир Костянтинович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03-НД 558546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Зборiвський р-н с.Богданiвка, Зборiвський р-н, с.Богданiвка, 47260,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Продан Мирослав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03-НД 558547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Зборiвський р-н с.Богданiвка, Зборiвський р-н, с.Богданiвка, 47260,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Продан Євдокія Пилипівна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04-НД 565713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Зборiвський р-н с.Богданiвка *, Зборiвський р-н, с.Богданiвка, 47260,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Прус Віктор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646446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98 35,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Прус Ольга Юріївна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508456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16 95,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Пуківська Олександра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607519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вул.Тр.Глинянський 147гурт,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Пуківський Василь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400984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вул.Тр.Глинянський 147гурт,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Пуківський Іван Ілліч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04-БК 615332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вул.Тр.Глинянський 147гурт,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Пухаль Софія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04-НМ 617916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Рогатинський р-н с.Вишнiв *, Рогатинський р-н, с.Вишнiв, 77063,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Пєнкіна Тетяна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573619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33 25,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Підкорчемна Ганна Василівна  1501915542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951986 видано 06.10.1998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вул.Г.Мазепи 23 211, м.Львiв, 79059,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Підкорчемна Петрунеля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577783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вул.Чумацька 10 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Рикей Іван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01-ЕА 523573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вул.Скрипника 7,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Ромашевський Микола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614187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14,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Ряжська Вікторія Анатоліївна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727228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вул.Вiтовського 9"а"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Ряжська Олена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665250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вул.Вiтовського 9"а"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Ряжська Тетяна Анатоліївна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642067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вул.Вiтовського 9"а" 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Рікей Володимир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277707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вул.Скрипника 7 64,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Рікей Любов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590547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вул.Скрипника 7 64,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Рікей Орест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379654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вул.Скрипника 7 64, м.Львiв, 79049,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Садикова Софія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664311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Селюкова Дарія Дем'янівна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628634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вул.Личакiвська 70 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Богдан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593859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м.Яворiв вул.Заньковецької 12, м.Яворiв,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Михайло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381574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вул.Кур'явка 38,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Михайло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737992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вул.Заньковецької 12,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Наталія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378266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вул.Заньковецької 12,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Оксана Йосипівна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677307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вул.Кур'явка 38,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Тетяна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518516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вул.Заньковецької 12,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Іван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598389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вул.Заньковецької 12,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Семенків Ірина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300526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 вул.Заньковецької 12, Яворiв, 81000,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402768-UA10020669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Семенюк Ася Львовна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637331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вул.О.Довженка 9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Семенюк Едуард Павлович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637330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вул.О.Довженка 9 1,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Серафим Людмила Петрвна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408486 видано 21.12.1984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вул.Черешнева 2 2, м.Львiв, 79005,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Сердюк Аліна Валеріївна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438513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вул.Пекарська 1"а"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Сердюк Валерій Филипович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588311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вул.Пекарська 1"а"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Сердюк Раїса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664007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вул.Пекарська 1"а" 12,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Валентина Минівна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645421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Сокальський р-н Конотопи вул.Топольна 2, Сокальський р-н, Конотопи, 80000,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Марія Антонівна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709543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вул.Хуторiвка 40 17,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Михайло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709547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вул.Хуторiвка 40 17,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Сидор Світлана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626396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вул.Хуторiвка 40 17,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402768-UA10020679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Слаутіна Валентина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736126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вул.Кривоноса 16"а" 3, м.Львiв, 79008,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Слободянюк Людмила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522015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вул.Будiвельна 3 69,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Слободянюк Олександр Валерiіович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543423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вул.Будiвельна 3 69,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Слюбик Мар'яна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465722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53 33,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Слюбик Оксана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388565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53 33,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Слюбик Оксана Йосифівна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593227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53 33,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Смолин Леся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717105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вул.Роксоляни 33 44, м.Львiв, 79055,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Сняданко Галина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601952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вул.Художня 3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Сняданко Оксана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423106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вул.Художня 3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Сняданко Ольга Ігорівна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441800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вул.Художня 3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402768-UA10020689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Сняданко Іван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668497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вул.Художня 3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Сняданко Ігор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606464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вул.Художня 3 22,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Собко Леся Зіновіївна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642582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23 48,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Собко Софія Юріївна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382329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23 48,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Соловйова Тамара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05-ИК 563520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вул.Гет.Мазепи 4 32,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Стецюк Іван Пилипович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727128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с.Iвано-Франкове вул.Яворiвська 33 7, Яворiвський р-н, с.Iвано-Франкове, 81070,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Стецюк Іванна Олексіївна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727127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Яворiвський р-н с.Iвано-Франкове вул.Яворiвська 33 7, Яворiвський р-н, с.Iвано-Франкове, 81070,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Сульдіна Олена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589439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вул.Харкiвська 4 2, м.Львiв, 79010,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Сучков Євген Олександрович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711667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вул.Кругова 10 40,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Сучкова Марія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723666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вул.Кругова 10 40,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402768-UA10020699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Сучкова Ольга Яківна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711666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вул.Кругова 10 40,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Сімакович Віталій Іоганович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510495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7 76,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Сімакович Зінаїда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706277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7 76,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Томчук Валерій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043850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вул.Гвардiйська 20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Трач Андрій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278146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вул.Снопкiвська 33 10,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Трощілов Павло Антонович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604385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вул.Торфяна 18 7, м.Львiв, 79020,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Марія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701016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56 63,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Олександра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553294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вул.Пасiчна 56 63,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402768-UA10020709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Турчин Соломія Богданівна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436754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вул.П.Мирного 26 529,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Урущак Андрій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488724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вул.Замарстинiвська 15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Федорова Наталія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499007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63"а"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Федорова Ольга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311751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вул.Криворiзька 63"а" 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Фецич Григорій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581734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81 22,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Фецич Ольга Дмитрівна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706641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вул.В.Великого 81 22, м.Львiв,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Фещенко Степанида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731554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вул.Липова Алея 50 15, м.Львiв, 79035,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Філюк Людмила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719264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вул.Чернiгiвська 23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Фірчук Михайло Борисович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614446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вул.Донцова 21 4"А",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Фірчук Оксана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345806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вул.Донцова 21 4"а",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402768-UA10020719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Харчук Наталія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08-НМ 529445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вул.Роксоляни 33 83, м.Львiв, 79055,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Харчук Олександр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209293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вул.Роксоляни 33 83, м.Львiв, 79055,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Харій Андрій Степанович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668059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48,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Харій Антон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423524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48,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Харій Людмила Олександрівна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10-МА 555823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48,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Харій Світлана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545314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вул.Шафарика 14 48, м.Львiв, 79032,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Хома Галина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585724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Городоцький р-н с.Мшана *, Городоцький р-н, с.Мшана, 81512,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Хомцов Володимир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601736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вул.Квiтнева 16 2, м.Львiв, 79044,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Хомцова Валентина Георгіївна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535655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вул.Квiтнева 16 2, м.Львiв, 79044,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Хімка Леся Іванівна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692696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Мостиський р-н с.Княжий Мiст *, Мостиський р-н, с.Княжий Мiст, 81344,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402768-UA10020729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Цвяк Володимир Зенонович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561055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с.Зимна Вода вул.Я.Мудрого 1, Пустомитiвський р-н, с.Зимна Вода, 81110,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Цвяк Любов Володимирівна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361729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с.Зимна Вода вул.Я.Мудрого 1, Пустомитiвський р-н, с.Зимна Вода, 81110,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Цвяк Марія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695900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с.Зимна Вода вул.Я.Мудрого 1, Пустомитiвський р-н, с.Зимна Вода, 81110,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Ціко Ганна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646980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Ціко Михайло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07-СГ 646336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Туркiвський р-н Либохора *, Туркiвський р-н, Либохора, 82555,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Чалий Володимир Петрович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507292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вул.Вольность 15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Чалий Тарас Володимирович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656312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вул.Вольность 15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Черевко Анна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391762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вул.Стрийська 181 47, Дрогобич, 82100,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402768-UA10020739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Черевко Василь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04-СГ 656815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вул.Стрийська 181 47, Дрогобич, 82100,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Черевко Катерина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641784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Самбiрський р-н с.Бабино *, Самбiрський р-н, с.Бабино, 81455,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Черевко Микола Васильович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369262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вул.Стрийська 181 47, Дрогобич, 82100,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Черевко Михайло Михайлович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642796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Самбiрський р-н с.Бабино, Самбiрський р-н, с.Бабино, 81455,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Черевко Олександра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598422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Дрогобич вул.Стрийська 181 47, Дрогобич, 82100,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Чернявець Вікторія Михайлівна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729437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с.Чижикiв *, Пустомитiвський р-н, с.Чижикiв, 81145,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Чернявець Ігор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03-СГ 371289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Пустомитiвський р-н с.Чижикiв *, Пустомитiвський р-н, с.Чижикiв, 81100,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Чопик Віра Степанівна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687916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вул.Тролейбусна 10 54,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Шароватова Ганна Гаврилівна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02-СГ 706797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вул.Л.Толстого 19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Шароватова Ольга Валеріївна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434511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вул.Л.Толстого 19 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402768-UA10020749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Шахновська Ольга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505206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вул.Хоткевича 38 29, м.Львiв, 79070,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Шиналь Олег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401690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Городоцький р-н Угри, Городоцький р-н, Угри, 81553,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Шпай Ганна Петрівна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09-СГ 513712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вул.Сахарова 58 62,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Шпай Марія Миронівна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283388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вул.Сахарова 58 62,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Шпег Віктор Богданович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640707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вул.Кн.Ольги 59"б" 24,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Шутка Сергій Романович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298117 видано 10.03.1993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вул.Зубрiвська 25 18, м.Львiв, 79066,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Щерба Володимир Іванович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10-СГ 743901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м.Львiв-Винники вул.Галицька 53а 5, м.Львiв-Винники, 79495,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Яковенко Любов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573759 видано 10.08.1979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вул.Ген.Тарнавського 104б 28, м.Львiв, 79017,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Янко Павло Юрійович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05-СГ 668381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Дрогобицький р-н Залужани вул.Верховина, Дрогобицький р-н, Залужани, 82152,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Янсон Антон Максимович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399026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вул.Симоновича 6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402768-UA10020759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Янсон Максим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06-СГ 719324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вул.Симоновича 6 4,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402768-UA10020760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Янсон Ірина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12-СГ 505180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вул.Замарстинiвська 15 18,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402768-UA10020761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Яралієва Марія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534303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вул.Вигоди 50 6, м.Львiв, 79052,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402768-UA10020762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Євтушко Емілія Григорівна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691390 видано 20.05.1981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вул.М.Бугрова 2 5в,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402768-UA10020763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Єрошова Ганна Павлівна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08-СГ 723603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вул.О.Довженка 11 35,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402768-UA10020764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Єрошова Наталія Миколаївна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11-СГ 667399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вул.О.Довженка 11 35,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402768-UA10020765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Іванченко Яків Олексійович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699190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вул.Пересади 71, м.Львiв,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402768-UA10020766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Іващенко Антоніна Василівна  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01-СГ 716472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вул.Дунайська 3 63, м.Львiв, 79000,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0,023640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402768-UA10020767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Литковець Марія Іванівна  1337626908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000204 видано 24.11.1998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м.Львiв вул.Шевченка 366 71, м.Львiв, 79069,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402768-UA10020768 *1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Шевчук Микола Петрович  2474512877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МС 764569 видано 11.09.2001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Зборiвський р-н Залiзцi вул.Мiцкевича 79, Зборiвський р-н, Залiзцi,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105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10,50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0,028531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402768-UA10022452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Ткач Євгенія Олександрівна  1852402182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КА 267716 видано 28.08.1996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м.Львів вул.В.Великого 34 7, м.Львів, Львівська область, 79071,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851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85,10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851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0,231242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402768-UA10031269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Романовська Ірина Іванівна  2364908103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КВ 920020 видано 24.05.2002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м.Львів вул.Китайська 2 53, м.Львів, Львівська область, 79038,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15,70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157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0,042661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402768-UA10046058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Яблонський Олег Володимирович 3422200201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№002902029 видано 01.02.2019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вул.Лазаренка Є., акад., буд.48А, м.Львів, Львівська область, 79026,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349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34,90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349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0,094833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402768-UA10046060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Дропа Зоряна Ігорівна 3213302545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СЕ №517673 видано 14.12.2009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вул.Міхновського, буд.10, м.Винники, Львівська область, 79495,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100 856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10 085,60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100 856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27,405628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402768-UA10046062</w:t>
                  </w: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Дропа Ігор Юрійович 3049924855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Країна: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Документ:   СЕ №767767 видано 07.02.2017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Телефон: +380-676-732-812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  <w:t xml:space="preserve">Email: dropa.igor@gmail.com</w:t>
                  </w: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вул.Л.Українки, буд.40, с.Зеленів, Рогатинського р-ну,, Івано-Франківська область, 77043, УКРАЇНА</w:t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630</w:t>
                  </w: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63,00</w:t>
                  </w: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630</w:t>
                  </w: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nil" w:color="000000" w:sz="7"/>
                    <w:bottom w:val="nil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15"/>
                  </w:tblGrid>
                  <w:tr>
                    <w:trPr>
                      <w:trHeight w:val="198" w:hRule="exact"/>
                    </w:trPr>
                    <w:tc>
                      <w:tcPr>
                        <w:tcW w:w="6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0,171190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740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00"/>
                  </w:tblGrid>
                  <w:tr>
                    <w:trPr>
                      <w:trHeight w:val="198" w:hRule="exact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Загалом: 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74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706"/>
                  </w:tblGrid>
                  <w:tr>
                    <w:trPr>
                      <w:trHeight w:val="198" w:hRule="exact"/>
                    </w:trPr>
                    <w:tc>
                      <w:tcPr>
                        <w:tcW w:w="370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Кількість рахунків по Депозитарній установі: </w:t>
                        </w: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972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2776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165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25"/>
                  </w:tblGrid>
                  <w:tr>
                    <w:trPr>
                      <w:trHeight w:val="198" w:hRule="exact"/>
                    </w:trPr>
                    <w:tc>
                      <w:tcPr>
                        <w:tcW w:w="112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368 012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180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40"/>
                  </w:tblGrid>
                  <w:tr>
                    <w:trPr>
                      <w:trHeight w:val="198" w:hRule="exact"/>
                    </w:trPr>
                    <w:tc>
                      <w:tcPr>
                        <w:tcW w:w="11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36 801,20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173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33"/>
                  </w:tblGrid>
                  <w:tr>
                    <w:trPr>
                      <w:trHeight w:val="198" w:hRule="exact"/>
                    </w:trPr>
                    <w:tc>
                      <w:tcPr>
                        <w:tcW w:w="113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63"/>
                  </w:tblGrid>
                  <w:tr>
                    <w:trPr>
                      <w:trHeight w:val="198" w:hRule="exact"/>
                    </w:trPr>
                    <w:tc>
                      <w:tcPr>
                        <w:tcW w:w="76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34"/>
                  </w:tblGrid>
                  <w:tr>
                    <w:trPr>
                      <w:trHeight w:val="198" w:hRule="exact"/>
                    </w:trPr>
                    <w:tc>
                      <w:tcPr>
                        <w:tcW w:w="11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259 670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19" w:type="dxa"/>
                    <w:bottom w:w="0" w:type="dxa"/>
                    <w:right w:w="1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55"/>
                  </w:tblGrid>
                  <w:tr>
                    <w:trPr>
                      <w:trHeight w:val="198" w:hRule="exact"/>
                    </w:trPr>
                    <w:tc>
                      <w:tcPr>
                        <w:tcW w:w="65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100,000000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56" w:hRule="atLeast"/>
              </w:trPr>
              <w:tc>
                <w:tcPr>
                  <w:tcW w:w="1740" w:type="dxa"/>
                  <w:hMerge w:val="restart"/>
                  <w:tcBorders>
                    <w:right w:val="nil"/>
                  </w:tcBorders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746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2776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65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80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3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03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174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hMerge w:val="continue"/>
                </w:tcPr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0" w:hRule="atLeast"/>
        </w:trPr>
        <w:tc>
          <w:tcPr>
            <w:tcW w:w="144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45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99"/>
              <w:gridCol w:w="3349"/>
              <w:gridCol w:w="3520"/>
              <w:gridCol w:w="1332"/>
              <w:gridCol w:w="1341"/>
              <w:gridCol w:w="2144"/>
              <w:gridCol w:w="871"/>
            </w:tblGrid>
            <w:tr>
              <w:trPr>
                <w:trHeight w:val="255" w:hRule="atLeast"/>
              </w:trPr>
              <w:tc>
                <w:tcPr>
                  <w:tcW w:w="1899" w:type="dxa"/>
                  <w:hMerge w:val="restart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377"/>
                  </w:tblGrid>
                  <w:tr>
                    <w:trPr>
                      <w:trHeight w:val="255" w:hRule="exact"/>
                    </w:trPr>
                    <w:tc>
                      <w:tcPr>
                        <w:tcW w:w="1437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b/>
                            <w:color w:val="000000"/>
                            <w:sz w:val="18"/>
                          </w:rPr>
                          <w:t xml:space="preserve">Зведенi данi: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349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520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332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1341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2144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871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679" w:hRule="atLeast"/>
              </w:trPr>
              <w:tc>
                <w:tcPr>
                  <w:tcW w:w="1899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МДО</w:t>
                  </w:r>
                </w:p>
              </w:tc>
              <w:tc>
                <w:tcPr>
                  <w:tcW w:w="3349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Найменування</w:t>
                  </w:r>
                </w:p>
              </w:tc>
              <w:tc>
                <w:tcPr>
                  <w:tcW w:w="3520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Кiлькість рахункiв власників за реєстром</w:t>
                  </w:r>
                </w:p>
              </w:tc>
              <w:tc>
                <w:tcPr>
                  <w:tcW w:w="1332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Загальна кількість ЦП</w:t>
                  </w:r>
                </w:p>
              </w:tc>
              <w:tc>
                <w:tcPr>
                  <w:tcW w:w="1341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Загальна номінальна вартість ЦП</w:t>
                  </w:r>
                </w:p>
              </w:tc>
              <w:tc>
                <w:tcPr>
                  <w:tcW w:w="2144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**Кiлькість голосуючих ЦП</w:t>
                  </w:r>
                </w:p>
              </w:tc>
              <w:tc>
                <w:tcPr>
                  <w:tcW w:w="871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91"/>
                  </w:tblGrid>
                  <w:tr>
                    <w:trPr>
                      <w:trHeight w:val="679" w:hRule="exact"/>
                    </w:trPr>
                    <w:tc>
                      <w:tcPr>
                        <w:tcW w:w="79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Відсоток у СК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899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402768</w:t>
                  </w:r>
                </w:p>
              </w:tc>
              <w:tc>
                <w:tcPr>
                  <w:tcW w:w="3349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ТОВ „БАЛТІК ФІНАНС ГРУП”</w:t>
                  </w:r>
                </w:p>
              </w:tc>
              <w:tc>
                <w:tcPr>
                  <w:tcW w:w="3520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972</w:t>
                  </w:r>
                </w:p>
              </w:tc>
              <w:tc>
                <w:tcPr>
                  <w:tcW w:w="1332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368 012</w:t>
                  </w:r>
                </w:p>
              </w:tc>
              <w:tc>
                <w:tcPr>
                  <w:tcW w:w="1341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36 801,20</w:t>
                  </w:r>
                </w:p>
              </w:tc>
              <w:tc>
                <w:tcPr>
                  <w:tcW w:w="2144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259 670</w:t>
                  </w:r>
                </w:p>
              </w:tc>
              <w:tc>
                <w:tcPr>
                  <w:tcW w:w="871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91"/>
                  </w:tblGrid>
                  <w:tr>
                    <w:trPr>
                      <w:trHeight w:val="198" w:hRule="exact"/>
                    </w:trPr>
                    <w:tc>
                      <w:tcPr>
                        <w:tcW w:w="79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100,000000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98" w:hRule="atLeast"/>
              </w:trPr>
              <w:tc>
                <w:tcPr>
                  <w:tcW w:w="1899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19"/>
                  </w:tblGrid>
                  <w:tr>
                    <w:trPr>
                      <w:trHeight w:val="198" w:hRule="exact"/>
                    </w:trPr>
                    <w:tc>
                      <w:tcPr>
                        <w:tcW w:w="181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Загалом по реєстру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349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269"/>
                  </w:tblGrid>
                  <w:tr>
                    <w:trPr>
                      <w:trHeight w:val="198" w:hRule="exact"/>
                    </w:trPr>
                    <w:tc>
                      <w:tcPr>
                        <w:tcW w:w="326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Кількість депозитарних установ: </w:t>
                        </w: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3520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40"/>
                  </w:tblGrid>
                  <w:tr>
                    <w:trPr>
                      <w:trHeight w:val="198" w:hRule="exact"/>
                    </w:trPr>
                    <w:tc>
                      <w:tcPr>
                        <w:tcW w:w="34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972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32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52"/>
                  </w:tblGrid>
                  <w:tr>
                    <w:trPr>
                      <w:trHeight w:val="198" w:hRule="exact"/>
                    </w:trPr>
                    <w:tc>
                      <w:tcPr>
                        <w:tcW w:w="125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368 012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41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61"/>
                  </w:tblGrid>
                  <w:tr>
                    <w:trPr>
                      <w:trHeight w:val="198" w:hRule="exact"/>
                    </w:trPr>
                    <w:tc>
                      <w:tcPr>
                        <w:tcW w:w="12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36 801,20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2144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4"/>
                  </w:tblGrid>
                  <w:tr>
                    <w:trPr>
                      <w:trHeight w:val="198" w:hRule="exact"/>
                    </w:trPr>
                    <w:tc>
                      <w:tcPr>
                        <w:tcW w:w="206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259 670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871" w:type="dxa"/>
                  <w:tcBorders>
                    <w:top w:val="single" w:color="000000" w:sz="7"/>
                    <w:left w:val="single" w:color="000000" w:sz="7"/>
                    <w:bottom w:val="single" w:color="000000" w:sz="7"/>
                    <w:right w:val="single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91"/>
                  </w:tblGrid>
                  <w:tr>
                    <w:trPr>
                      <w:trHeight w:val="198" w:hRule="exact"/>
                    </w:trPr>
                    <w:tc>
                      <w:tcPr>
                        <w:tcW w:w="79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hAnsi="Times New Roman" w:eastAsia="Times New Roman"/>
                            <w:color w:val="000000"/>
                            <w:sz w:val="14"/>
                          </w:rPr>
                          <w:t xml:space="preserve">100,000000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" w:hRule="atLeast"/>
        </w:trPr>
        <w:tc>
          <w:tcPr>
            <w:tcW w:w="144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456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228"/>
              <w:gridCol w:w="7228"/>
            </w:tblGrid>
            <w:tr>
              <w:trPr>
                <w:trHeight w:val="177" w:hRule="atLeast"/>
              </w:trPr>
              <w:tc>
                <w:tcPr>
                  <w:tcW w:w="7228" w:type="dxa"/>
                  <w:hMerge w:val="restart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*Тип обтяжень/обмежень:</w:t>
                  </w:r>
                </w:p>
              </w:tc>
              <w:tc>
                <w:tcPr>
                  <w:tcW w:w="7228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6" w:hRule="atLeast"/>
        </w:trPr>
        <w:tc>
          <w:tcPr>
            <w:tcW w:w="144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456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740"/>
              <w:gridCol w:w="3172"/>
              <w:gridCol w:w="3343"/>
              <w:gridCol w:w="6200"/>
            </w:tblGrid>
            <w:tr>
              <w:trPr>
                <w:trHeight w:val="177" w:hRule="atLeast"/>
              </w:trPr>
              <w:tc>
                <w:tcPr>
                  <w:tcW w:w="1740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2" w:type="dxa"/>
                  <w:hMerge w:val="restart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*1 - Депозитарною установою відповідно до ЗУ "Про депозитарну систему України" встановлено обмеження щодо користування власником всіма правами за цінними паперами у зв’язку з відсутністю укладеного власником з депозитарною установою договору</w:t>
                  </w:r>
                </w:p>
              </w:tc>
              <w:tc>
                <w:tcPr>
                  <w:tcW w:w="3343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200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262" w:hRule="atLeast"/>
              </w:trPr>
              <w:tc>
                <w:tcPr>
                  <w:tcW w:w="1740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2" w:type="dxa"/>
                  <w:hMerge w:val="restart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** Загальна кількість голосуючих акцій зазначена відповідно до інформації, отриманої від депозитарних установ. Інформацією про кількість голосуючих акцій власників, рахунки яких відкриті в депозитарних установах, якими інформація не надана, та/або в депозитарних установах/зберігачах, що припинили свою діяльність, Центральний депозитарій не володіє.</w:t>
                  </w:r>
                </w:p>
              </w:tc>
              <w:tc>
                <w:tcPr>
                  <w:tcW w:w="3343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200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652" w:hRule="atLeast"/>
              </w:trPr>
              <w:tc>
                <w:tcPr>
                  <w:tcW w:w="1740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2" w:type="dxa"/>
                  <w:hMerge w:val="restart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14"/>
                    </w:rPr>
                    <w:t xml:space="preserve">У разі виникнення питань щодо встановлення певною депозитарною установою в системі депозитарного обліку обмеження стосовно врахування цінних паперів певного власника при визначенні кворуму та при голосуванні в органах емітента, необхідно звертатися до депозитарної установи, якою відкрито рахунок власнику (інформація про депозитарну установу міститься в наданому Центральним депозитарієм реєстрі/переліку).</w:t>
                  </w:r>
                </w:p>
              </w:tc>
              <w:tc>
                <w:tcPr>
                  <w:tcW w:w="3343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200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740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2" w:type="dxa"/>
                  <w:hMerge w:val="restart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Times New Roman" w:hAnsi="Times New Roman" w:eastAsia="Times New Roman"/>
                      <w:color w:val="000000"/>
                      <w:sz w:val="20"/>
                    </w:rPr>
                    <w:t xml:space="preserve">Цей документ підписано кваліфікованим електронним підписом уповноваженої особи ПАТ «НДУ», засвідченим кваліфікованою електронною печаткою ПАТ «НДУ» (в розумінні Закону України «Про електронні довірчі послуги»).</w:t>
                  </w:r>
                </w:p>
              </w:tc>
              <w:tc>
                <w:tcPr>
                  <w:tcW w:w="3343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200" w:type="dxa"/>
                  <w:hMerge w:val="continue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740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172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343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200" w:type="dxa"/>
                  <w:tcBorders>
                    <w:top w:val="nil" w:color="D3D3D3" w:sz="7"/>
                    <w:left w:val="nil" w:color="D3D3D3" w:sz="7"/>
                    <w:bottom w:val="nil" w:color="D3D3D3" w:sz="7"/>
                    <w:right w:val="nil" w:color="D3D3D3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>
              <w:trPr>
                <w:trHeight w:val="340" w:hRule="atLeast"/>
              </w:trPr>
              <w:tc>
                <w:tcPr>
                  <w:tcW w:w="1740" w:type="dxa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172" w:type="dxa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3343" w:type="dxa"/>
                </w:tcPr>
                <w:p>
                  <w:pPr>
                    <w:spacing w:after="0" w:line="240" w:lineRule="auto"/>
                  </w:pPr>
                </w:p>
              </w:tc>
              <w:tc>
                <w:tcPr>
                  <w:tcW w:w="6200" w:type="dxa"/>
                </w:tcPr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footerReference r:id="rId5" w:type="default"/>
      <w:pgSz w:w="16837" w:h="11905" w:orient="landscape"/>
      <w:pgMar w:top="566" w:right="566" w:bottom="566" w:left="1133" w:header="" w:footer="" w:gutter=""/>
    </w:sectPr>
  </w:body>
</w:document>
</file>

<file path=word/footer0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1833"/>
      <w:gridCol w:w="2617"/>
      <w:gridCol w:w="572"/>
    </w:tblGrid>
    <w:tr>
      <w:trPr/>
      <w:tc>
        <w:tcPr>
          <w:tcW w:w="1183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17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17"/>
          </w:tblGrid>
          <w:tr>
            <w:trPr>
              <w:trHeight w:val="566" w:hRule="atLeast"/>
            </w:trPr>
            <w:tc>
              <w:tcPr>
                <w:tcW w:w="261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39" w:type="dxa"/>
                  <w:bottom w:w="0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t xml:space="preserve">Стор. </w:t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fldChar w:fldCharType="begin" w:fldLock="0" w:dirty="0"/>
                </w:r>
                <w:r>
                  <w:rPr>
                    <w:rFonts w:ascii="Times New Roman" w:hAnsi="Times New Roman" w:eastAsia="Times New Roman"/>
                    <w:noProof/>
                    <w:color w:val="000000"/>
                    <w:sz w:val="14"/>
                  </w:rPr>
                  <w:instrText xml:space="preserve"> PAGE </w:instrText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fldChar w:fldCharType="separate" w:fldLock="0" w:dirty="0"/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t xml:space="preserve">1</w:t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fldChar w:fldCharType="end" w:fldLock="0" w:dirty="0"/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t xml:space="preserve"> з </w:t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fldChar w:fldCharType="begin" w:fldLock="0" w:dirty="0"/>
                </w:r>
                <w:r>
                  <w:rPr>
                    <w:rFonts w:ascii="Times New Roman" w:hAnsi="Times New Roman" w:eastAsia="Times New Roman"/>
                    <w:noProof/>
                    <w:color w:val="000000"/>
                    <w:sz w:val="14"/>
                  </w:rPr>
                  <w:instrText xml:space="preserve"> NUMPAGES </w:instrText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fldChar w:fldCharType="separate" w:fldLock="0" w:dirty="0"/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t xml:space="preserve">1</w:t>
                </w:r>
                <w:r>
                  <w:rPr>
                    <w:rFonts w:ascii="Times New Roman" w:hAnsi="Times New Roman" w:eastAsia="Times New Roman"/>
                    <w:color w:val="000000"/>
                    <w:sz w:val="14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572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footer" Target="/word/footer0.xml" Id="rId5" /><Relationship Type="http://schemas.openxmlformats.org/officeDocument/2006/relationships/numbering" Target="/word/numbering.xml" Id="rId7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ReportRegister</dc:title>
</cp:coreProperties>
</file>